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EE7DB0" w14:textId="77777777" w:rsidR="00AA363C" w:rsidRDefault="00AA363C" w:rsidP="00AA363C">
      <w:pPr>
        <w:pStyle w:val="Normalny1"/>
        <w:spacing w:before="57" w:after="57" w:line="100" w:lineRule="atLeast"/>
        <w:jc w:val="right"/>
        <w:rPr>
          <w:rFonts w:eastAsia="Times New Roman" w:cs="Times New Roman"/>
          <w:lang w:eastAsia="pl-PL"/>
        </w:rPr>
      </w:pPr>
      <w:r>
        <w:rPr>
          <w:rFonts w:eastAsia="Times New Roman" w:cs="Times New Roman"/>
          <w:lang w:eastAsia="pl-PL"/>
        </w:rPr>
        <w:t>Załącznik Nr 1</w:t>
      </w:r>
    </w:p>
    <w:p w14:paraId="3C588A5A" w14:textId="77777777" w:rsidR="00AA363C" w:rsidRDefault="00AA363C" w:rsidP="00AA363C">
      <w:pPr>
        <w:pStyle w:val="Normalny1"/>
        <w:spacing w:before="57" w:after="57" w:line="100" w:lineRule="atLeast"/>
        <w:jc w:val="right"/>
        <w:rPr>
          <w:rFonts w:ascii="Times New Roman" w:hAnsi="Times New Roman" w:cs="Times New Roman"/>
        </w:rPr>
      </w:pPr>
      <w:r>
        <w:rPr>
          <w:rFonts w:eastAsia="Times New Roman" w:cs="Times New Roman"/>
          <w:lang w:eastAsia="pl-PL"/>
        </w:rPr>
        <w:t xml:space="preserve">do  </w:t>
      </w:r>
      <w:r w:rsidRPr="006729B1">
        <w:rPr>
          <w:rFonts w:ascii="Times New Roman" w:hAnsi="Times New Roman" w:cs="Times New Roman"/>
        </w:rPr>
        <w:t xml:space="preserve">Regulaminu rekrutacji i uczestnictwa </w:t>
      </w:r>
    </w:p>
    <w:p w14:paraId="2BC06820" w14:textId="77777777" w:rsidR="00AA363C" w:rsidRPr="006729B1" w:rsidRDefault="00AA363C" w:rsidP="00AA363C">
      <w:pPr>
        <w:pStyle w:val="Normalny1"/>
        <w:spacing w:before="57" w:after="57" w:line="100" w:lineRule="atLeast"/>
        <w:jc w:val="right"/>
        <w:rPr>
          <w:rFonts w:ascii="Times New Roman" w:hAnsi="Times New Roman" w:cs="Times New Roman"/>
        </w:rPr>
      </w:pPr>
      <w:r w:rsidRPr="006729B1">
        <w:rPr>
          <w:rFonts w:ascii="Times New Roman" w:hAnsi="Times New Roman" w:cs="Times New Roman"/>
        </w:rPr>
        <w:t>w projekcie</w:t>
      </w:r>
      <w:r>
        <w:rPr>
          <w:rFonts w:ascii="Times New Roman" w:hAnsi="Times New Roman" w:cs="Times New Roman"/>
        </w:rPr>
        <w:t xml:space="preserve"> </w:t>
      </w:r>
      <w:r w:rsidRPr="006729B1">
        <w:rPr>
          <w:rFonts w:ascii="Times New Roman" w:hAnsi="Times New Roman" w:cs="Times New Roman"/>
        </w:rPr>
        <w:t>pn. „Krok do przodu”</w:t>
      </w:r>
    </w:p>
    <w:p w14:paraId="0F676DC4" w14:textId="77777777" w:rsidR="00FD5BD6" w:rsidRDefault="002F27DF">
      <w:pPr>
        <w:suppressAutoHyphens w:val="0"/>
        <w:jc w:val="center"/>
        <w:rPr>
          <w:rFonts w:ascii="Times New Roman" w:eastAsiaTheme="minorHAnsi" w:hAnsi="Times New Roman" w:cs="Times New Roman"/>
          <w:b/>
          <w:sz w:val="40"/>
          <w:szCs w:val="40"/>
          <w:lang w:eastAsia="en-US"/>
        </w:rPr>
      </w:pPr>
      <w:r>
        <w:rPr>
          <w:rFonts w:ascii="Times New Roman" w:eastAsiaTheme="minorHAnsi" w:hAnsi="Times New Roman" w:cs="Times New Roman"/>
          <w:b/>
          <w:sz w:val="40"/>
          <w:szCs w:val="40"/>
          <w:lang w:eastAsia="en-US"/>
        </w:rPr>
        <w:t>Formularz rekrutacyjny</w:t>
      </w:r>
    </w:p>
    <w:p w14:paraId="0DEABF63" w14:textId="77777777" w:rsidR="009A3EC6" w:rsidRPr="00240F63" w:rsidRDefault="002F27DF" w:rsidP="009A3EC6">
      <w:pPr>
        <w:suppressAutoHyphens w:val="0"/>
        <w:spacing w:after="0" w:line="240" w:lineRule="auto"/>
        <w:jc w:val="both"/>
        <w:rPr>
          <w:rFonts w:ascii="Times New Roman" w:eastAsia="Times New Roman" w:hAnsi="Times New Roman" w:cs="Times New Roman"/>
          <w:kern w:val="1"/>
          <w:sz w:val="18"/>
          <w:szCs w:val="18"/>
          <w:lang w:eastAsia="zh-CN" w:bidi="hi-IN"/>
        </w:rPr>
      </w:pPr>
      <w:r>
        <w:rPr>
          <w:rFonts w:ascii="Times New Roman" w:eastAsiaTheme="minorHAnsi" w:hAnsi="Times New Roman" w:cs="Times New Roman"/>
          <w:b/>
          <w:sz w:val="20"/>
          <w:szCs w:val="20"/>
          <w:lang w:eastAsia="en-US"/>
        </w:rPr>
        <w:t>wraz z danymi Kandydata/</w:t>
      </w:r>
      <w:proofErr w:type="spellStart"/>
      <w:r>
        <w:rPr>
          <w:rFonts w:ascii="Times New Roman" w:eastAsiaTheme="minorHAnsi" w:hAnsi="Times New Roman" w:cs="Times New Roman"/>
          <w:b/>
          <w:sz w:val="20"/>
          <w:szCs w:val="20"/>
          <w:lang w:eastAsia="en-US"/>
        </w:rPr>
        <w:t>tki</w:t>
      </w:r>
      <w:proofErr w:type="spellEnd"/>
      <w:r>
        <w:rPr>
          <w:rFonts w:ascii="Times New Roman" w:eastAsiaTheme="minorHAnsi" w:hAnsi="Times New Roman" w:cs="Times New Roman"/>
          <w:b/>
          <w:sz w:val="20"/>
          <w:szCs w:val="20"/>
          <w:lang w:eastAsia="en-US"/>
        </w:rPr>
        <w:t xml:space="preserve"> do udziału w projekcie </w:t>
      </w:r>
      <w:r w:rsidR="009A3EC6">
        <w:rPr>
          <w:rFonts w:ascii="Times New Roman" w:eastAsiaTheme="minorHAnsi" w:hAnsi="Times New Roman" w:cs="Times New Roman"/>
          <w:b/>
          <w:sz w:val="20"/>
          <w:szCs w:val="20"/>
          <w:lang w:eastAsia="en-US"/>
        </w:rPr>
        <w:t>Krok do przodu</w:t>
      </w:r>
      <w:r>
        <w:rPr>
          <w:rFonts w:ascii="Times New Roman" w:eastAsiaTheme="minorHAnsi" w:hAnsi="Times New Roman" w:cs="Times New Roman"/>
          <w:b/>
          <w:sz w:val="20"/>
          <w:szCs w:val="20"/>
          <w:lang w:eastAsia="en-US"/>
        </w:rPr>
        <w:t xml:space="preserve"> </w:t>
      </w:r>
      <w:r w:rsidR="009A3EC6">
        <w:rPr>
          <w:rFonts w:ascii="Times New Roman" w:eastAsia="SimSun" w:hAnsi="Times New Roman" w:cs="Arial"/>
          <w:noProof/>
          <w:kern w:val="1"/>
          <w:sz w:val="24"/>
          <w:szCs w:val="24"/>
        </w:rPr>
        <mc:AlternateContent>
          <mc:Choice Requires="wps">
            <w:drawing>
              <wp:anchor distT="0" distB="0" distL="114300" distR="114300" simplePos="0" relativeHeight="251659264" behindDoc="1" locked="0" layoutInCell="1" allowOverlap="1" wp14:anchorId="22F7B6FC" wp14:editId="1433B82B">
                <wp:simplePos x="0" y="0"/>
                <wp:positionH relativeFrom="column">
                  <wp:posOffset>-651510</wp:posOffset>
                </wp:positionH>
                <wp:positionV relativeFrom="paragraph">
                  <wp:posOffset>-33020</wp:posOffset>
                </wp:positionV>
                <wp:extent cx="7000240" cy="6350"/>
                <wp:effectExtent l="0" t="0" r="0" b="0"/>
                <wp:wrapNone/>
                <wp:docPr id="4" name="Łącznik prosty ze strzałką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00240" cy="6350"/>
                        </a:xfrm>
                        <a:prstGeom prst="straightConnector1">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3465A4"/>
                              </a:solidFill>
                              <a:round/>
                              <a:headEnd/>
                              <a:tailEnd/>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79E7CB08" id="_x0000_t32" coordsize="21600,21600" o:spt="32" o:oned="t" path="m,l21600,21600e" filled="f">
                <v:path arrowok="t" fillok="f" o:connecttype="none"/>
                <o:lock v:ext="edit" shapetype="t"/>
              </v:shapetype>
              <v:shape id="Łącznik prosty ze strzałką 4" o:spid="_x0000_s1026" type="#_x0000_t32" style="position:absolute;margin-left:-51.3pt;margin-top:-2.6pt;width:551.2pt;height:.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" stroked="f" strokecolor="#3465a4"/>
            </w:pict>
          </mc:Fallback>
        </mc:AlternateContent>
      </w:r>
      <w:r w:rsidR="009A3EC6">
        <w:rPr>
          <w:rFonts w:ascii="Times New Roman" w:eastAsia="Times New Roman" w:hAnsi="Times New Roman" w:cs="Times New Roman"/>
          <w:kern w:val="1"/>
          <w:sz w:val="18"/>
          <w:szCs w:val="18"/>
          <w:lang w:eastAsia="zh-CN" w:bidi="hi-IN"/>
        </w:rPr>
        <w:t>realizowanego</w:t>
      </w:r>
      <w:r w:rsidR="009A3EC6" w:rsidRPr="00240F63">
        <w:rPr>
          <w:rFonts w:ascii="Times New Roman" w:eastAsia="Times New Roman" w:hAnsi="Times New Roman" w:cs="Times New Roman"/>
          <w:kern w:val="1"/>
          <w:sz w:val="18"/>
          <w:szCs w:val="18"/>
          <w:lang w:eastAsia="zh-CN" w:bidi="hi-IN"/>
        </w:rPr>
        <w:t xml:space="preserve"> w ramach Regionalnego Programu Operacyjnego Województwa Małopolskiego na lata 2014-2020, współfinansowany z Europejskiego Funduszu Społecznego,  Oś priorytetowa 9  Region spójny  społecznie, Działanie 9.1 Aktywna integracja, Poddziałanie 9.1.1 Aktywna integracja – projekty konkursowe wyłącznie dla OPS/PCPR</w:t>
      </w:r>
    </w:p>
    <w:p w14:paraId="01BD01E0" w14:textId="77777777" w:rsidR="00FD5BD6" w:rsidRDefault="00FD5BD6">
      <w:pPr>
        <w:suppressAutoHyphens w:val="0"/>
        <w:spacing w:after="0" w:line="240" w:lineRule="auto"/>
        <w:jc w:val="both"/>
        <w:rPr>
          <w:rFonts w:ascii="Times New Roman" w:eastAsiaTheme="minorHAnsi" w:hAnsi="Times New Roman" w:cs="Times New Roman"/>
          <w:b/>
          <w:sz w:val="16"/>
          <w:szCs w:val="16"/>
          <w:lang w:eastAsia="en-US"/>
        </w:rPr>
      </w:pPr>
    </w:p>
    <w:tbl>
      <w:tblPr>
        <w:tblStyle w:val="Tabela-Siatka"/>
        <w:tblW w:w="0" w:type="auto"/>
        <w:tblLook w:val="04A0" w:firstRow="1" w:lastRow="0" w:firstColumn="1" w:lastColumn="0" w:noHBand="0" w:noVBand="1"/>
      </w:tblPr>
      <w:tblGrid>
        <w:gridCol w:w="949"/>
        <w:gridCol w:w="8113"/>
      </w:tblGrid>
      <w:tr w:rsidR="00116595" w14:paraId="53FAD2CD" w14:textId="77777777" w:rsidTr="00116595">
        <w:trPr>
          <w:trHeight w:hRule="exact" w:val="340"/>
        </w:trPr>
        <w:tc>
          <w:tcPr>
            <w:tcW w:w="959" w:type="dxa"/>
          </w:tcPr>
          <w:p w14:paraId="4AFD97BC" w14:textId="77777777" w:rsidR="00116595" w:rsidRPr="00116595" w:rsidRDefault="00116595">
            <w:pPr>
              <w:suppressAutoHyphens w:val="0"/>
              <w:jc w:val="both"/>
              <w:rPr>
                <w:rFonts w:ascii="Times New Roman" w:eastAsiaTheme="minorHAnsi" w:hAnsi="Times New Roman" w:cs="Times New Roman"/>
                <w:sz w:val="24"/>
                <w:szCs w:val="24"/>
                <w:lang w:eastAsia="en-US"/>
              </w:rPr>
            </w:pPr>
            <w:proofErr w:type="spellStart"/>
            <w:r w:rsidRPr="00116595">
              <w:rPr>
                <w:rFonts w:ascii="Times New Roman" w:eastAsiaTheme="minorHAnsi" w:hAnsi="Times New Roman" w:cs="Times New Roman"/>
                <w:sz w:val="24"/>
                <w:szCs w:val="24"/>
                <w:lang w:eastAsia="en-US"/>
              </w:rPr>
              <w:t>Lp</w:t>
            </w:r>
            <w:proofErr w:type="spellEnd"/>
          </w:p>
        </w:tc>
        <w:tc>
          <w:tcPr>
            <w:tcW w:w="8253" w:type="dxa"/>
            <w:vAlign w:val="center"/>
          </w:tcPr>
          <w:p w14:paraId="7DB2EB53" w14:textId="77777777" w:rsidR="00116595" w:rsidRPr="00116595" w:rsidRDefault="00116595" w:rsidP="00116595">
            <w:pPr>
              <w:suppressAutoHyphens w:val="0"/>
              <w:rPr>
                <w:rFonts w:ascii="Times New Roman" w:eastAsiaTheme="minorHAnsi" w:hAnsi="Times New Roman" w:cs="Times New Roman"/>
                <w:sz w:val="24"/>
                <w:szCs w:val="24"/>
                <w:lang w:eastAsia="en-US"/>
              </w:rPr>
            </w:pPr>
            <w:r w:rsidRPr="00116595">
              <w:rPr>
                <w:rFonts w:ascii="Times New Roman" w:eastAsiaTheme="minorHAnsi" w:hAnsi="Times New Roman" w:cs="Times New Roman"/>
                <w:sz w:val="24"/>
                <w:szCs w:val="24"/>
                <w:lang w:eastAsia="en-US"/>
              </w:rPr>
              <w:t>Nazwa</w:t>
            </w:r>
          </w:p>
        </w:tc>
      </w:tr>
      <w:tr w:rsidR="00116595" w14:paraId="1E103399" w14:textId="77777777" w:rsidTr="00116595">
        <w:trPr>
          <w:trHeight w:hRule="exact" w:val="340"/>
        </w:trPr>
        <w:tc>
          <w:tcPr>
            <w:tcW w:w="959" w:type="dxa"/>
          </w:tcPr>
          <w:p w14:paraId="5875E1DB" w14:textId="77777777" w:rsidR="00116595" w:rsidRPr="00116595" w:rsidRDefault="00116595" w:rsidP="00116595">
            <w:pPr>
              <w:suppressAutoHyphens w:val="0"/>
              <w:jc w:val="center"/>
              <w:rPr>
                <w:rFonts w:ascii="Times New Roman" w:eastAsiaTheme="minorHAnsi" w:hAnsi="Times New Roman" w:cs="Times New Roman"/>
                <w:sz w:val="24"/>
                <w:szCs w:val="24"/>
                <w:lang w:eastAsia="en-US"/>
              </w:rPr>
            </w:pPr>
            <w:r w:rsidRPr="00116595">
              <w:rPr>
                <w:rFonts w:ascii="Times New Roman" w:eastAsiaTheme="minorHAnsi" w:hAnsi="Times New Roman" w:cs="Times New Roman"/>
                <w:sz w:val="24"/>
                <w:szCs w:val="24"/>
                <w:lang w:eastAsia="en-US"/>
              </w:rPr>
              <w:t>1</w:t>
            </w:r>
          </w:p>
        </w:tc>
        <w:tc>
          <w:tcPr>
            <w:tcW w:w="8253" w:type="dxa"/>
            <w:vAlign w:val="center"/>
          </w:tcPr>
          <w:p w14:paraId="3D66712A" w14:textId="77777777" w:rsidR="00116595" w:rsidRPr="00116595" w:rsidRDefault="00116595" w:rsidP="00116595">
            <w:pPr>
              <w:suppressAutoHyphens w:val="0"/>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Tytuł projektu : Krok do przodu</w:t>
            </w:r>
          </w:p>
        </w:tc>
      </w:tr>
      <w:tr w:rsidR="00116595" w14:paraId="4C330238" w14:textId="77777777" w:rsidTr="00116595">
        <w:trPr>
          <w:trHeight w:hRule="exact" w:val="340"/>
        </w:trPr>
        <w:tc>
          <w:tcPr>
            <w:tcW w:w="959" w:type="dxa"/>
          </w:tcPr>
          <w:p w14:paraId="6E98382A" w14:textId="77777777" w:rsidR="00116595" w:rsidRPr="00116595" w:rsidRDefault="00116595" w:rsidP="00116595">
            <w:pPr>
              <w:suppressAutoHyphens w:val="0"/>
              <w:jc w:val="center"/>
              <w:rPr>
                <w:rFonts w:ascii="Times New Roman" w:eastAsiaTheme="minorHAnsi" w:hAnsi="Times New Roman" w:cs="Times New Roman"/>
                <w:sz w:val="24"/>
                <w:szCs w:val="24"/>
                <w:lang w:eastAsia="en-US"/>
              </w:rPr>
            </w:pPr>
            <w:r w:rsidRPr="00116595">
              <w:rPr>
                <w:rFonts w:ascii="Times New Roman" w:eastAsiaTheme="minorHAnsi" w:hAnsi="Times New Roman" w:cs="Times New Roman"/>
                <w:sz w:val="24"/>
                <w:szCs w:val="24"/>
                <w:lang w:eastAsia="en-US"/>
              </w:rPr>
              <w:t>2</w:t>
            </w:r>
          </w:p>
        </w:tc>
        <w:tc>
          <w:tcPr>
            <w:tcW w:w="8253" w:type="dxa"/>
            <w:vAlign w:val="center"/>
          </w:tcPr>
          <w:p w14:paraId="60AF9D50" w14:textId="77777777" w:rsidR="00116595" w:rsidRPr="00116595" w:rsidRDefault="00116595" w:rsidP="00116595">
            <w:pPr>
              <w:suppressAutoHyphens w:val="0"/>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Nr umowy : </w:t>
            </w:r>
            <w:r>
              <w:rPr>
                <w:rStyle w:val="Domylnaczcionkaakapitu1"/>
                <w:rFonts w:ascii="Times New Roman" w:hAnsi="Times New Roman" w:cs="Times New Roman"/>
                <w:shd w:val="clear" w:color="auto" w:fill="FFFFFF"/>
              </w:rPr>
              <w:t>RPMP.09.01.01-12-0087/20</w:t>
            </w:r>
          </w:p>
        </w:tc>
      </w:tr>
      <w:tr w:rsidR="00116595" w14:paraId="58048FFA" w14:textId="77777777" w:rsidTr="00116595">
        <w:trPr>
          <w:trHeight w:hRule="exact" w:val="340"/>
        </w:trPr>
        <w:tc>
          <w:tcPr>
            <w:tcW w:w="959" w:type="dxa"/>
          </w:tcPr>
          <w:p w14:paraId="5BE8F75B" w14:textId="77777777" w:rsidR="00116595" w:rsidRPr="00116595" w:rsidRDefault="00116595" w:rsidP="00116595">
            <w:pPr>
              <w:suppressAutoHyphens w:val="0"/>
              <w:jc w:val="center"/>
              <w:rPr>
                <w:rFonts w:ascii="Times New Roman" w:eastAsiaTheme="minorHAnsi" w:hAnsi="Times New Roman" w:cs="Times New Roman"/>
                <w:sz w:val="24"/>
                <w:szCs w:val="24"/>
                <w:lang w:eastAsia="en-US"/>
              </w:rPr>
            </w:pPr>
            <w:r w:rsidRPr="00116595">
              <w:rPr>
                <w:rFonts w:ascii="Times New Roman" w:eastAsiaTheme="minorHAnsi" w:hAnsi="Times New Roman" w:cs="Times New Roman"/>
                <w:sz w:val="24"/>
                <w:szCs w:val="24"/>
                <w:lang w:eastAsia="en-US"/>
              </w:rPr>
              <w:t>3</w:t>
            </w:r>
          </w:p>
        </w:tc>
        <w:tc>
          <w:tcPr>
            <w:tcW w:w="8253" w:type="dxa"/>
            <w:vAlign w:val="center"/>
          </w:tcPr>
          <w:p w14:paraId="1366562C" w14:textId="77777777" w:rsidR="00116595" w:rsidRPr="00116595" w:rsidRDefault="00116595" w:rsidP="00116595">
            <w:pPr>
              <w:suppressAutoHyphens w:val="0"/>
              <w:rPr>
                <w:rFonts w:ascii="Times New Roman" w:eastAsiaTheme="minorHAnsi" w:hAnsi="Times New Roman" w:cs="Times New Roman"/>
                <w:sz w:val="24"/>
                <w:szCs w:val="24"/>
                <w:lang w:eastAsia="en-US"/>
              </w:rPr>
            </w:pPr>
            <w:r>
              <w:rPr>
                <w:rFonts w:ascii="Times New Roman" w:eastAsiaTheme="minorHAnsi" w:hAnsi="Times New Roman" w:cs="Times New Roman"/>
                <w:bCs/>
                <w:sz w:val="24"/>
                <w:szCs w:val="24"/>
                <w:lang w:eastAsia="en-US"/>
              </w:rPr>
              <w:t xml:space="preserve">Numer i nazwa Osi priorytetowej: </w:t>
            </w:r>
            <w:r>
              <w:rPr>
                <w:rFonts w:ascii="Times New Roman" w:eastAsiaTheme="minorHAnsi" w:hAnsi="Times New Roman" w:cs="Times New Roman"/>
                <w:b/>
                <w:sz w:val="24"/>
                <w:szCs w:val="24"/>
                <w:lang w:eastAsia="en-US"/>
              </w:rPr>
              <w:t xml:space="preserve">9 </w:t>
            </w:r>
            <w:r w:rsidRPr="009A3EC6">
              <w:rPr>
                <w:rFonts w:ascii="Times New Roman" w:eastAsia="Times New Roman" w:hAnsi="Times New Roman" w:cs="Times New Roman"/>
                <w:b/>
                <w:kern w:val="1"/>
                <w:sz w:val="24"/>
                <w:szCs w:val="24"/>
                <w:lang w:eastAsia="zh-CN" w:bidi="hi-IN"/>
              </w:rPr>
              <w:t>Region spójny  społecznie</w:t>
            </w:r>
          </w:p>
        </w:tc>
      </w:tr>
      <w:tr w:rsidR="00116595" w14:paraId="0CD95C8D" w14:textId="77777777" w:rsidTr="00116595">
        <w:trPr>
          <w:trHeight w:hRule="exact" w:val="340"/>
        </w:trPr>
        <w:tc>
          <w:tcPr>
            <w:tcW w:w="959" w:type="dxa"/>
          </w:tcPr>
          <w:p w14:paraId="42145A4A" w14:textId="77777777" w:rsidR="00116595" w:rsidRPr="00116595" w:rsidRDefault="00116595" w:rsidP="00116595">
            <w:pPr>
              <w:suppressAutoHyphens w:val="0"/>
              <w:jc w:val="center"/>
              <w:rPr>
                <w:rFonts w:ascii="Times New Roman" w:eastAsiaTheme="minorHAnsi" w:hAnsi="Times New Roman" w:cs="Times New Roman"/>
                <w:sz w:val="24"/>
                <w:szCs w:val="24"/>
                <w:lang w:eastAsia="en-US"/>
              </w:rPr>
            </w:pPr>
            <w:r w:rsidRPr="00116595">
              <w:rPr>
                <w:rFonts w:ascii="Times New Roman" w:eastAsiaTheme="minorHAnsi" w:hAnsi="Times New Roman" w:cs="Times New Roman"/>
                <w:sz w:val="24"/>
                <w:szCs w:val="24"/>
                <w:lang w:eastAsia="en-US"/>
              </w:rPr>
              <w:t>4</w:t>
            </w:r>
          </w:p>
        </w:tc>
        <w:tc>
          <w:tcPr>
            <w:tcW w:w="8253" w:type="dxa"/>
            <w:vAlign w:val="center"/>
          </w:tcPr>
          <w:p w14:paraId="21D89503" w14:textId="77777777" w:rsidR="00116595" w:rsidRPr="00116595" w:rsidRDefault="00116595" w:rsidP="00116595">
            <w:pPr>
              <w:suppressAutoHyphens w:val="0"/>
              <w:rPr>
                <w:rFonts w:ascii="Times New Roman" w:eastAsiaTheme="minorHAnsi" w:hAnsi="Times New Roman" w:cs="Times New Roman"/>
                <w:sz w:val="24"/>
                <w:szCs w:val="24"/>
                <w:lang w:eastAsia="en-US"/>
              </w:rPr>
            </w:pPr>
            <w:r>
              <w:rPr>
                <w:rFonts w:ascii="Times New Roman" w:eastAsiaTheme="minorHAnsi" w:hAnsi="Times New Roman" w:cs="Times New Roman"/>
                <w:bCs/>
                <w:sz w:val="24"/>
                <w:szCs w:val="24"/>
                <w:lang w:eastAsia="en-US"/>
              </w:rPr>
              <w:t xml:space="preserve">Numer i nazwa Działania: </w:t>
            </w:r>
            <w:r>
              <w:rPr>
                <w:rFonts w:ascii="Times New Roman" w:eastAsiaTheme="minorHAnsi" w:hAnsi="Times New Roman" w:cs="Times New Roman"/>
                <w:b/>
                <w:sz w:val="24"/>
                <w:szCs w:val="24"/>
                <w:lang w:eastAsia="en-US"/>
              </w:rPr>
              <w:t>9.1 Aktywna integracja</w:t>
            </w:r>
          </w:p>
        </w:tc>
      </w:tr>
      <w:tr w:rsidR="00116595" w14:paraId="3A4FA235" w14:textId="77777777" w:rsidTr="00116595">
        <w:trPr>
          <w:trHeight w:hRule="exact" w:val="693"/>
        </w:trPr>
        <w:tc>
          <w:tcPr>
            <w:tcW w:w="959" w:type="dxa"/>
          </w:tcPr>
          <w:p w14:paraId="09C03324" w14:textId="77777777" w:rsidR="00116595" w:rsidRPr="00116595" w:rsidRDefault="00116595" w:rsidP="00116595">
            <w:pPr>
              <w:suppressAutoHyphens w:val="0"/>
              <w:jc w:val="center"/>
              <w:rPr>
                <w:rFonts w:ascii="Times New Roman" w:eastAsiaTheme="minorHAnsi" w:hAnsi="Times New Roman" w:cs="Times New Roman"/>
                <w:sz w:val="24"/>
                <w:szCs w:val="24"/>
                <w:lang w:eastAsia="en-US"/>
              </w:rPr>
            </w:pPr>
            <w:r w:rsidRPr="00116595">
              <w:rPr>
                <w:rFonts w:ascii="Times New Roman" w:eastAsiaTheme="minorHAnsi" w:hAnsi="Times New Roman" w:cs="Times New Roman"/>
                <w:sz w:val="24"/>
                <w:szCs w:val="24"/>
                <w:lang w:eastAsia="en-US"/>
              </w:rPr>
              <w:t>5</w:t>
            </w:r>
          </w:p>
        </w:tc>
        <w:tc>
          <w:tcPr>
            <w:tcW w:w="8253" w:type="dxa"/>
            <w:vAlign w:val="center"/>
          </w:tcPr>
          <w:p w14:paraId="2D769C1C" w14:textId="77777777" w:rsidR="00116595" w:rsidRPr="00116595" w:rsidRDefault="00116595" w:rsidP="00116595">
            <w:pPr>
              <w:suppressAutoHyphens w:val="0"/>
              <w:rPr>
                <w:rFonts w:ascii="Times New Roman" w:eastAsiaTheme="minorHAnsi" w:hAnsi="Times New Roman" w:cs="Times New Roman"/>
                <w:sz w:val="24"/>
                <w:szCs w:val="24"/>
                <w:lang w:eastAsia="en-US"/>
              </w:rPr>
            </w:pPr>
            <w:r>
              <w:rPr>
                <w:rFonts w:ascii="Times New Roman" w:eastAsiaTheme="minorHAnsi" w:hAnsi="Times New Roman" w:cs="Times New Roman"/>
                <w:bCs/>
                <w:sz w:val="24"/>
                <w:szCs w:val="24"/>
                <w:lang w:eastAsia="en-US"/>
              </w:rPr>
              <w:t xml:space="preserve">Numer i nazwa Poddziałania: </w:t>
            </w:r>
            <w:r>
              <w:rPr>
                <w:rFonts w:ascii="Times New Roman" w:eastAsiaTheme="minorHAnsi" w:hAnsi="Times New Roman" w:cs="Times New Roman"/>
                <w:b/>
                <w:bCs/>
                <w:sz w:val="24"/>
                <w:szCs w:val="24"/>
                <w:lang w:eastAsia="en-US"/>
              </w:rPr>
              <w:t>9.1.1 Aktywna integracja</w:t>
            </w:r>
            <w:r>
              <w:rPr>
                <w:rFonts w:ascii="Times New Roman" w:eastAsiaTheme="minorHAnsi" w:hAnsi="Times New Roman" w:cs="Times New Roman"/>
                <w:sz w:val="24"/>
                <w:szCs w:val="24"/>
                <w:lang w:eastAsia="en-US"/>
              </w:rPr>
              <w:t xml:space="preserve"> projekty konkursowe wyłącznie dla OPS/PCPR</w:t>
            </w:r>
          </w:p>
        </w:tc>
      </w:tr>
    </w:tbl>
    <w:p w14:paraId="1C0EA266" w14:textId="77777777" w:rsidR="00FD5BD6" w:rsidRPr="00725E3E" w:rsidRDefault="00FD5BD6">
      <w:pPr>
        <w:suppressAutoHyphens w:val="0"/>
        <w:jc w:val="both"/>
        <w:rPr>
          <w:rFonts w:ascii="Times New Roman" w:eastAsiaTheme="minorHAnsi" w:hAnsi="Times New Roman" w:cs="Times New Roman"/>
          <w:sz w:val="10"/>
          <w:szCs w:val="10"/>
          <w:lang w:eastAsia="en-US"/>
        </w:rPr>
      </w:pPr>
    </w:p>
    <w:tbl>
      <w:tblPr>
        <w:tblStyle w:val="Tabela-Siatka"/>
        <w:tblW w:w="9606" w:type="dxa"/>
        <w:tblLayout w:type="fixed"/>
        <w:tblLook w:val="01E0" w:firstRow="1" w:lastRow="1" w:firstColumn="1" w:lastColumn="1" w:noHBand="0" w:noVBand="0"/>
      </w:tblPr>
      <w:tblGrid>
        <w:gridCol w:w="1526"/>
        <w:gridCol w:w="23"/>
        <w:gridCol w:w="260"/>
        <w:gridCol w:w="142"/>
        <w:gridCol w:w="1134"/>
        <w:gridCol w:w="284"/>
        <w:gridCol w:w="141"/>
        <w:gridCol w:w="284"/>
        <w:gridCol w:w="567"/>
        <w:gridCol w:w="142"/>
        <w:gridCol w:w="141"/>
        <w:gridCol w:w="709"/>
        <w:gridCol w:w="425"/>
        <w:gridCol w:w="207"/>
        <w:gridCol w:w="360"/>
        <w:gridCol w:w="72"/>
        <w:gridCol w:w="216"/>
        <w:gridCol w:w="216"/>
        <w:gridCol w:w="216"/>
        <w:gridCol w:w="509"/>
        <w:gridCol w:w="393"/>
        <w:gridCol w:w="50"/>
        <w:gridCol w:w="53"/>
        <w:gridCol w:w="1472"/>
        <w:gridCol w:w="39"/>
        <w:gridCol w:w="25"/>
      </w:tblGrid>
      <w:tr w:rsidR="00FD5BD6" w:rsidRPr="000B5B16" w14:paraId="503800A7" w14:textId="77777777" w:rsidTr="00954166">
        <w:trPr>
          <w:gridAfter w:val="2"/>
          <w:wAfter w:w="64" w:type="dxa"/>
          <w:trHeight w:hRule="exact" w:val="510"/>
        </w:trPr>
        <w:tc>
          <w:tcPr>
            <w:tcW w:w="9542" w:type="dxa"/>
            <w:gridSpan w:val="24"/>
          </w:tcPr>
          <w:p w14:paraId="7878E00B" w14:textId="77777777" w:rsidR="00FD5BD6" w:rsidRPr="000B5B16" w:rsidRDefault="002F27DF">
            <w:pPr>
              <w:suppressAutoHyphens w:val="0"/>
              <w:jc w:val="both"/>
              <w:rPr>
                <w:rFonts w:ascii="Times New Roman" w:eastAsiaTheme="minorHAnsi" w:hAnsi="Times New Roman" w:cs="Times New Roman"/>
                <w:b/>
                <w:sz w:val="24"/>
                <w:szCs w:val="24"/>
                <w:lang w:eastAsia="en-US"/>
              </w:rPr>
            </w:pPr>
            <w:r w:rsidRPr="000B5B16">
              <w:rPr>
                <w:rFonts w:ascii="Times New Roman" w:eastAsiaTheme="minorHAnsi" w:hAnsi="Times New Roman" w:cs="Times New Roman"/>
                <w:b/>
                <w:sz w:val="24"/>
                <w:szCs w:val="24"/>
                <w:lang w:eastAsia="en-US"/>
              </w:rPr>
              <w:t>Dane Uczestnika/Uczestniczki</w:t>
            </w:r>
          </w:p>
        </w:tc>
      </w:tr>
      <w:tr w:rsidR="00FD5BD6" w:rsidRPr="000B5B16" w14:paraId="265D6D7C" w14:textId="77777777" w:rsidTr="00954166">
        <w:trPr>
          <w:gridAfter w:val="2"/>
          <w:wAfter w:w="64" w:type="dxa"/>
          <w:trHeight w:hRule="exact" w:val="510"/>
        </w:trPr>
        <w:tc>
          <w:tcPr>
            <w:tcW w:w="1549" w:type="dxa"/>
            <w:gridSpan w:val="2"/>
          </w:tcPr>
          <w:p w14:paraId="0F7DEDD9" w14:textId="77777777" w:rsidR="00FD5BD6" w:rsidRPr="000B5B16" w:rsidRDefault="002F27DF">
            <w:pPr>
              <w:suppressAutoHyphens w:val="0"/>
              <w:jc w:val="both"/>
              <w:rPr>
                <w:rFonts w:ascii="Times New Roman" w:eastAsiaTheme="minorHAnsi" w:hAnsi="Times New Roman" w:cs="Times New Roman"/>
                <w:b/>
                <w:sz w:val="24"/>
                <w:szCs w:val="24"/>
                <w:lang w:eastAsia="en-US"/>
              </w:rPr>
            </w:pPr>
            <w:r w:rsidRPr="000B5B16">
              <w:rPr>
                <w:rFonts w:ascii="Times New Roman" w:eastAsiaTheme="minorHAnsi" w:hAnsi="Times New Roman" w:cs="Times New Roman"/>
                <w:b/>
                <w:sz w:val="24"/>
                <w:szCs w:val="24"/>
                <w:lang w:eastAsia="en-US"/>
              </w:rPr>
              <w:t>Imię:</w:t>
            </w:r>
          </w:p>
        </w:tc>
        <w:tc>
          <w:tcPr>
            <w:tcW w:w="7993" w:type="dxa"/>
            <w:gridSpan w:val="22"/>
          </w:tcPr>
          <w:p w14:paraId="6D1A55E0" w14:textId="77777777" w:rsidR="00FD5BD6" w:rsidRPr="000B5B16" w:rsidRDefault="00FD5BD6">
            <w:pPr>
              <w:suppressAutoHyphens w:val="0"/>
              <w:jc w:val="both"/>
              <w:rPr>
                <w:rFonts w:ascii="Times New Roman" w:eastAsiaTheme="minorHAnsi" w:hAnsi="Times New Roman" w:cs="Times New Roman"/>
                <w:sz w:val="24"/>
                <w:szCs w:val="24"/>
                <w:lang w:eastAsia="en-US"/>
              </w:rPr>
            </w:pPr>
          </w:p>
        </w:tc>
      </w:tr>
      <w:tr w:rsidR="00FD5BD6" w:rsidRPr="000B5B16" w14:paraId="05813499" w14:textId="77777777" w:rsidTr="00954166">
        <w:trPr>
          <w:gridAfter w:val="2"/>
          <w:wAfter w:w="64" w:type="dxa"/>
          <w:trHeight w:hRule="exact" w:val="510"/>
        </w:trPr>
        <w:tc>
          <w:tcPr>
            <w:tcW w:w="1549" w:type="dxa"/>
            <w:gridSpan w:val="2"/>
          </w:tcPr>
          <w:p w14:paraId="693DF24E" w14:textId="77777777" w:rsidR="00FD5BD6" w:rsidRPr="000B5B16" w:rsidRDefault="002F27DF">
            <w:pPr>
              <w:suppressAutoHyphens w:val="0"/>
              <w:jc w:val="both"/>
              <w:rPr>
                <w:rFonts w:ascii="Times New Roman" w:eastAsiaTheme="minorHAnsi" w:hAnsi="Times New Roman" w:cs="Times New Roman"/>
                <w:b/>
                <w:sz w:val="24"/>
                <w:szCs w:val="24"/>
                <w:lang w:eastAsia="en-US"/>
              </w:rPr>
            </w:pPr>
            <w:r w:rsidRPr="000B5B16">
              <w:rPr>
                <w:rFonts w:ascii="Times New Roman" w:eastAsiaTheme="minorHAnsi" w:hAnsi="Times New Roman" w:cs="Times New Roman"/>
                <w:b/>
                <w:sz w:val="24"/>
                <w:szCs w:val="24"/>
                <w:lang w:eastAsia="en-US"/>
              </w:rPr>
              <w:t>Nazwisko:</w:t>
            </w:r>
          </w:p>
        </w:tc>
        <w:tc>
          <w:tcPr>
            <w:tcW w:w="7993" w:type="dxa"/>
            <w:gridSpan w:val="22"/>
          </w:tcPr>
          <w:p w14:paraId="08858663" w14:textId="77777777" w:rsidR="00FD5BD6" w:rsidRPr="000B5B16" w:rsidRDefault="00FD5BD6">
            <w:pPr>
              <w:suppressAutoHyphens w:val="0"/>
              <w:jc w:val="both"/>
              <w:rPr>
                <w:rFonts w:ascii="Times New Roman" w:eastAsiaTheme="minorHAnsi" w:hAnsi="Times New Roman" w:cs="Times New Roman"/>
                <w:sz w:val="24"/>
                <w:szCs w:val="24"/>
                <w:lang w:eastAsia="en-US"/>
              </w:rPr>
            </w:pPr>
          </w:p>
        </w:tc>
      </w:tr>
      <w:tr w:rsidR="00FD5BD6" w:rsidRPr="000B5B16" w14:paraId="2ED15856" w14:textId="77777777" w:rsidTr="00954166">
        <w:trPr>
          <w:gridAfter w:val="2"/>
          <w:wAfter w:w="64" w:type="dxa"/>
          <w:trHeight w:hRule="exact" w:val="688"/>
        </w:trPr>
        <w:tc>
          <w:tcPr>
            <w:tcW w:w="1549" w:type="dxa"/>
            <w:gridSpan w:val="2"/>
          </w:tcPr>
          <w:p w14:paraId="48CB80A3" w14:textId="77777777" w:rsidR="00FD5BD6" w:rsidRPr="000B5B16" w:rsidRDefault="002F27DF">
            <w:pPr>
              <w:suppressAutoHyphens w:val="0"/>
              <w:jc w:val="both"/>
              <w:rPr>
                <w:rFonts w:ascii="Times New Roman" w:eastAsiaTheme="minorHAnsi" w:hAnsi="Times New Roman" w:cs="Times New Roman"/>
                <w:b/>
                <w:sz w:val="24"/>
                <w:szCs w:val="24"/>
                <w:lang w:eastAsia="en-US"/>
              </w:rPr>
            </w:pPr>
            <w:r w:rsidRPr="000B5B16">
              <w:rPr>
                <w:rFonts w:ascii="Times New Roman" w:eastAsiaTheme="minorHAnsi" w:hAnsi="Times New Roman" w:cs="Times New Roman"/>
                <w:b/>
                <w:sz w:val="24"/>
                <w:szCs w:val="24"/>
                <w:lang w:eastAsia="en-US"/>
              </w:rPr>
              <w:t>PESEL:</w:t>
            </w:r>
          </w:p>
        </w:tc>
        <w:tc>
          <w:tcPr>
            <w:tcW w:w="7993" w:type="dxa"/>
            <w:gridSpan w:val="22"/>
          </w:tcPr>
          <w:p w14:paraId="4212C9C0" w14:textId="77777777" w:rsidR="009A3EC6" w:rsidRPr="000B5B16" w:rsidRDefault="009A3EC6" w:rsidP="009A3EC6">
            <w:pPr>
              <w:suppressAutoHyphens w:val="0"/>
              <w:jc w:val="both"/>
              <w:rPr>
                <w:rFonts w:ascii="Times New Roman" w:eastAsiaTheme="minorHAnsi" w:hAnsi="Times New Roman" w:cs="Times New Roman"/>
                <w:sz w:val="24"/>
                <w:szCs w:val="24"/>
                <w:lang w:eastAsia="en-US"/>
              </w:rPr>
            </w:pPr>
            <w:r w:rsidRPr="000B5B16">
              <w:rPr>
                <w:rFonts w:ascii="Times New Roman" w:eastAsiaTheme="minorHAnsi" w:hAnsi="Times New Roman" w:cs="Times New Roman"/>
                <w:sz w:val="24"/>
                <w:szCs w:val="24"/>
                <w:lang w:eastAsia="en-US"/>
              </w:rPr>
              <w:t xml:space="preserve"> Brak numeru </w:t>
            </w:r>
            <w:r w:rsidRPr="000B5B16">
              <w:rPr>
                <w:rFonts w:ascii="Times New Roman" w:eastAsiaTheme="minorHAnsi" w:hAnsi="Times New Roman" w:cs="Times New Roman"/>
                <w:b/>
                <w:sz w:val="24"/>
                <w:szCs w:val="24"/>
                <w:lang w:eastAsia="en-US"/>
              </w:rPr>
              <w:t xml:space="preserve">PESEL </w:t>
            </w:r>
          </w:p>
          <w:tbl>
            <w:tblPr>
              <w:tblpPr w:leftFromText="141" w:rightFromText="141" w:vertAnchor="text" w:horzAnchor="margin" w:tblpY="-1669"/>
              <w:tblOverlap w:val="never"/>
              <w:tblW w:w="393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98" w:type="dxa"/>
              </w:tblCellMar>
              <w:tblLook w:val="01E0" w:firstRow="1" w:lastRow="1" w:firstColumn="1" w:lastColumn="1" w:noHBand="0" w:noVBand="0"/>
            </w:tblPr>
            <w:tblGrid>
              <w:gridCol w:w="369"/>
              <w:gridCol w:w="358"/>
              <w:gridCol w:w="356"/>
              <w:gridCol w:w="356"/>
              <w:gridCol w:w="356"/>
              <w:gridCol w:w="356"/>
              <w:gridCol w:w="357"/>
              <w:gridCol w:w="356"/>
              <w:gridCol w:w="356"/>
              <w:gridCol w:w="356"/>
              <w:gridCol w:w="355"/>
            </w:tblGrid>
            <w:tr w:rsidR="00F95F83" w:rsidRPr="000B5B16" w14:paraId="2971DB15" w14:textId="77777777" w:rsidTr="00F95F83">
              <w:trPr>
                <w:cantSplit/>
                <w:trHeight w:hRule="exact" w:val="517"/>
              </w:trPr>
              <w:tc>
                <w:tcPr>
                  <w:tcW w:w="369"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65D2B11A" w14:textId="77777777" w:rsidR="00F95F83" w:rsidRPr="000B5B16" w:rsidRDefault="00F95F83" w:rsidP="00787F13">
                  <w:pPr>
                    <w:suppressAutoHyphens w:val="0"/>
                    <w:jc w:val="both"/>
                    <w:rPr>
                      <w:rFonts w:ascii="Times New Roman" w:eastAsiaTheme="minorHAnsi" w:hAnsi="Times New Roman" w:cs="Times New Roman"/>
                      <w:sz w:val="24"/>
                      <w:szCs w:val="24"/>
                      <w:lang w:eastAsia="en-US"/>
                    </w:rPr>
                  </w:pPr>
                </w:p>
              </w:tc>
              <w:tc>
                <w:tcPr>
                  <w:tcW w:w="358"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5EE110EE" w14:textId="77777777" w:rsidR="00F95F83" w:rsidRPr="000B5B16" w:rsidRDefault="00F95F83" w:rsidP="00787F13">
                  <w:pPr>
                    <w:suppressAutoHyphens w:val="0"/>
                    <w:jc w:val="both"/>
                    <w:rPr>
                      <w:rFonts w:ascii="Times New Roman" w:eastAsiaTheme="minorHAnsi" w:hAnsi="Times New Roman" w:cs="Times New Roman"/>
                      <w:sz w:val="24"/>
                      <w:szCs w:val="24"/>
                      <w:lang w:eastAsia="en-US"/>
                    </w:rPr>
                  </w:pPr>
                </w:p>
              </w:tc>
              <w:tc>
                <w:tcPr>
                  <w:tcW w:w="35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7B53562B" w14:textId="77777777" w:rsidR="00F95F83" w:rsidRPr="000B5B16" w:rsidRDefault="00F95F83" w:rsidP="00787F13">
                  <w:pPr>
                    <w:suppressAutoHyphens w:val="0"/>
                    <w:jc w:val="both"/>
                    <w:rPr>
                      <w:rFonts w:ascii="Times New Roman" w:eastAsiaTheme="minorHAnsi" w:hAnsi="Times New Roman" w:cs="Times New Roman"/>
                      <w:sz w:val="24"/>
                      <w:szCs w:val="24"/>
                      <w:lang w:eastAsia="en-US"/>
                    </w:rPr>
                  </w:pPr>
                </w:p>
              </w:tc>
              <w:tc>
                <w:tcPr>
                  <w:tcW w:w="35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471DBC69" w14:textId="77777777" w:rsidR="00F95F83" w:rsidRPr="000B5B16" w:rsidRDefault="00F95F83" w:rsidP="00787F13">
                  <w:pPr>
                    <w:suppressAutoHyphens w:val="0"/>
                    <w:jc w:val="both"/>
                    <w:rPr>
                      <w:rFonts w:ascii="Times New Roman" w:eastAsiaTheme="minorHAnsi" w:hAnsi="Times New Roman" w:cs="Times New Roman"/>
                      <w:sz w:val="24"/>
                      <w:szCs w:val="24"/>
                      <w:lang w:eastAsia="en-US"/>
                    </w:rPr>
                  </w:pPr>
                </w:p>
              </w:tc>
              <w:tc>
                <w:tcPr>
                  <w:tcW w:w="35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5AD1EDAC" w14:textId="77777777" w:rsidR="00F95F83" w:rsidRPr="000B5B16" w:rsidRDefault="00F95F83" w:rsidP="00787F13">
                  <w:pPr>
                    <w:suppressAutoHyphens w:val="0"/>
                    <w:jc w:val="both"/>
                    <w:rPr>
                      <w:rFonts w:ascii="Times New Roman" w:eastAsiaTheme="minorHAnsi" w:hAnsi="Times New Roman" w:cs="Times New Roman"/>
                      <w:sz w:val="24"/>
                      <w:szCs w:val="24"/>
                      <w:lang w:eastAsia="en-US"/>
                    </w:rPr>
                  </w:pPr>
                </w:p>
              </w:tc>
              <w:tc>
                <w:tcPr>
                  <w:tcW w:w="35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4297BE0B" w14:textId="77777777" w:rsidR="00F95F83" w:rsidRPr="000B5B16" w:rsidRDefault="00F95F83" w:rsidP="00787F13">
                  <w:pPr>
                    <w:suppressAutoHyphens w:val="0"/>
                    <w:jc w:val="both"/>
                    <w:rPr>
                      <w:rFonts w:ascii="Times New Roman" w:eastAsiaTheme="minorHAnsi" w:hAnsi="Times New Roman" w:cs="Times New Roman"/>
                      <w:sz w:val="24"/>
                      <w:szCs w:val="24"/>
                      <w:lang w:eastAsia="en-US"/>
                    </w:rPr>
                  </w:pPr>
                </w:p>
              </w:tc>
              <w:tc>
                <w:tcPr>
                  <w:tcW w:w="35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52628EAD" w14:textId="77777777" w:rsidR="00F95F83" w:rsidRPr="000B5B16" w:rsidRDefault="00F95F83" w:rsidP="00787F13">
                  <w:pPr>
                    <w:suppressAutoHyphens w:val="0"/>
                    <w:jc w:val="both"/>
                    <w:rPr>
                      <w:rFonts w:ascii="Times New Roman" w:eastAsiaTheme="minorHAnsi" w:hAnsi="Times New Roman" w:cs="Times New Roman"/>
                      <w:sz w:val="24"/>
                      <w:szCs w:val="24"/>
                      <w:lang w:eastAsia="en-US"/>
                    </w:rPr>
                  </w:pPr>
                </w:p>
              </w:tc>
              <w:tc>
                <w:tcPr>
                  <w:tcW w:w="35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2A086528" w14:textId="77777777" w:rsidR="00F95F83" w:rsidRPr="000B5B16" w:rsidRDefault="00F95F83" w:rsidP="00787F13">
                  <w:pPr>
                    <w:suppressAutoHyphens w:val="0"/>
                    <w:jc w:val="both"/>
                    <w:rPr>
                      <w:rFonts w:ascii="Times New Roman" w:eastAsiaTheme="minorHAnsi" w:hAnsi="Times New Roman" w:cs="Times New Roman"/>
                      <w:sz w:val="24"/>
                      <w:szCs w:val="24"/>
                      <w:lang w:eastAsia="en-US"/>
                    </w:rPr>
                  </w:pPr>
                </w:p>
              </w:tc>
              <w:tc>
                <w:tcPr>
                  <w:tcW w:w="35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1F1D6EFF" w14:textId="77777777" w:rsidR="00F95F83" w:rsidRPr="000B5B16" w:rsidRDefault="00F95F83" w:rsidP="00787F13">
                  <w:pPr>
                    <w:suppressAutoHyphens w:val="0"/>
                    <w:jc w:val="both"/>
                    <w:rPr>
                      <w:rFonts w:ascii="Times New Roman" w:eastAsiaTheme="minorHAnsi" w:hAnsi="Times New Roman" w:cs="Times New Roman"/>
                      <w:sz w:val="24"/>
                      <w:szCs w:val="24"/>
                      <w:lang w:eastAsia="en-US"/>
                    </w:rPr>
                  </w:pPr>
                </w:p>
              </w:tc>
              <w:tc>
                <w:tcPr>
                  <w:tcW w:w="35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473800B5" w14:textId="77777777" w:rsidR="00F95F83" w:rsidRPr="000B5B16" w:rsidRDefault="00F95F83" w:rsidP="00787F13">
                  <w:pPr>
                    <w:suppressAutoHyphens w:val="0"/>
                    <w:jc w:val="both"/>
                    <w:rPr>
                      <w:rFonts w:ascii="Times New Roman" w:eastAsiaTheme="minorHAnsi" w:hAnsi="Times New Roman" w:cs="Times New Roman"/>
                      <w:sz w:val="24"/>
                      <w:szCs w:val="24"/>
                      <w:lang w:eastAsia="en-US"/>
                    </w:rPr>
                  </w:pPr>
                </w:p>
              </w:tc>
              <w:tc>
                <w:tcPr>
                  <w:tcW w:w="35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4A7FF1F3" w14:textId="77777777" w:rsidR="00F95F83" w:rsidRPr="000B5B16" w:rsidRDefault="00F95F83" w:rsidP="00787F13">
                  <w:pPr>
                    <w:suppressAutoHyphens w:val="0"/>
                    <w:jc w:val="both"/>
                    <w:rPr>
                      <w:rFonts w:ascii="Times New Roman" w:eastAsiaTheme="minorHAnsi" w:hAnsi="Times New Roman" w:cs="Times New Roman"/>
                      <w:sz w:val="24"/>
                      <w:szCs w:val="24"/>
                      <w:lang w:eastAsia="en-US"/>
                    </w:rPr>
                  </w:pPr>
                </w:p>
              </w:tc>
            </w:tr>
          </w:tbl>
          <w:p w14:paraId="0FEE8C60" w14:textId="77777777" w:rsidR="009A3EC6" w:rsidRPr="000B5B16" w:rsidRDefault="009A3EC6" w:rsidP="009A3EC6">
            <w:pPr>
              <w:suppressAutoHyphens w:val="0"/>
              <w:jc w:val="both"/>
              <w:rPr>
                <w:rFonts w:ascii="Times New Roman" w:eastAsiaTheme="minorHAnsi" w:hAnsi="Times New Roman" w:cs="Times New Roman"/>
                <w:sz w:val="24"/>
                <w:szCs w:val="24"/>
                <w:lang w:eastAsia="en-US"/>
              </w:rPr>
            </w:pPr>
          </w:p>
          <w:tbl>
            <w:tblPr>
              <w:tblpPr w:leftFromText="141" w:rightFromText="141" w:vertAnchor="text" w:horzAnchor="page" w:tblpX="6766" w:tblpY="-85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
            </w:tblGrid>
            <w:tr w:rsidR="008C02AD" w:rsidRPr="000B5B16" w14:paraId="0B256C28" w14:textId="77777777" w:rsidTr="008C02AD">
              <w:trPr>
                <w:cantSplit/>
                <w:trHeight w:hRule="exact" w:val="287"/>
              </w:trPr>
              <w:tc>
                <w:tcPr>
                  <w:tcW w:w="382" w:type="dxa"/>
                  <w:shd w:val="clear" w:color="auto" w:fill="auto"/>
                </w:tcPr>
                <w:p w14:paraId="4D8BE6E3" w14:textId="77777777" w:rsidR="008C02AD" w:rsidRPr="000B5B16" w:rsidRDefault="008C02AD" w:rsidP="008C02AD">
                  <w:pPr>
                    <w:spacing w:after="60" w:line="240" w:lineRule="auto"/>
                    <w:jc w:val="both"/>
                    <w:rPr>
                      <w:rFonts w:ascii="Times New Roman" w:hAnsi="Times New Roman"/>
                      <w:sz w:val="32"/>
                      <w:szCs w:val="32"/>
                      <w:vertAlign w:val="superscript"/>
                    </w:rPr>
                  </w:pPr>
                </w:p>
              </w:tc>
            </w:tr>
          </w:tbl>
          <w:p w14:paraId="35B2FE44" w14:textId="77777777" w:rsidR="00725E3E" w:rsidRPr="000B5B16" w:rsidRDefault="00725E3E" w:rsidP="009A3EC6">
            <w:pPr>
              <w:suppressAutoHyphens w:val="0"/>
              <w:jc w:val="both"/>
              <w:rPr>
                <w:rFonts w:ascii="Times New Roman" w:eastAsiaTheme="minorHAnsi" w:hAnsi="Times New Roman" w:cs="Times New Roman"/>
                <w:sz w:val="24"/>
                <w:szCs w:val="24"/>
                <w:lang w:eastAsia="en-US"/>
              </w:rPr>
            </w:pPr>
          </w:p>
        </w:tc>
      </w:tr>
      <w:tr w:rsidR="00FD5BD6" w:rsidRPr="000B5B16" w14:paraId="3BF36DA4" w14:textId="77777777" w:rsidTr="00954166">
        <w:trPr>
          <w:gridAfter w:val="2"/>
          <w:wAfter w:w="64" w:type="dxa"/>
          <w:trHeight w:hRule="exact" w:val="510"/>
        </w:trPr>
        <w:tc>
          <w:tcPr>
            <w:tcW w:w="9542" w:type="dxa"/>
            <w:gridSpan w:val="24"/>
          </w:tcPr>
          <w:p w14:paraId="3036A8B8" w14:textId="77777777" w:rsidR="00FD5BD6" w:rsidRPr="000B5B16" w:rsidRDefault="002F27DF">
            <w:pPr>
              <w:suppressAutoHyphens w:val="0"/>
              <w:jc w:val="both"/>
              <w:rPr>
                <w:rFonts w:ascii="Times New Roman" w:eastAsiaTheme="minorHAnsi" w:hAnsi="Times New Roman" w:cs="Times New Roman"/>
                <w:sz w:val="24"/>
                <w:szCs w:val="24"/>
                <w:lang w:eastAsia="en-US"/>
              </w:rPr>
            </w:pPr>
            <w:r w:rsidRPr="000B5B16">
              <w:rPr>
                <w:rFonts w:ascii="Times New Roman" w:eastAsiaTheme="minorHAnsi" w:hAnsi="Times New Roman" w:cs="Times New Roman"/>
                <w:b/>
                <w:sz w:val="24"/>
                <w:szCs w:val="24"/>
                <w:lang w:eastAsia="en-US"/>
              </w:rPr>
              <w:t>Miejsce zamieszkania:</w:t>
            </w:r>
          </w:p>
        </w:tc>
      </w:tr>
      <w:tr w:rsidR="00FD5BD6" w:rsidRPr="000B5B16" w14:paraId="5F4EC7F5" w14:textId="77777777" w:rsidTr="00954166">
        <w:trPr>
          <w:gridAfter w:val="2"/>
          <w:wAfter w:w="64" w:type="dxa"/>
          <w:trHeight w:hRule="exact" w:val="510"/>
        </w:trPr>
        <w:tc>
          <w:tcPr>
            <w:tcW w:w="3085" w:type="dxa"/>
            <w:gridSpan w:val="5"/>
          </w:tcPr>
          <w:p w14:paraId="04C1FB68" w14:textId="77777777" w:rsidR="00FD5BD6" w:rsidRPr="000B5B16" w:rsidRDefault="002F27DF">
            <w:pPr>
              <w:suppressAutoHyphens w:val="0"/>
              <w:jc w:val="both"/>
              <w:rPr>
                <w:rFonts w:ascii="Times New Roman" w:eastAsiaTheme="minorHAnsi" w:hAnsi="Times New Roman" w:cs="Times New Roman"/>
                <w:b/>
                <w:sz w:val="24"/>
                <w:szCs w:val="24"/>
                <w:lang w:eastAsia="en-US"/>
              </w:rPr>
            </w:pPr>
            <w:r w:rsidRPr="000B5B16">
              <w:rPr>
                <w:rFonts w:ascii="Times New Roman" w:eastAsiaTheme="minorHAnsi" w:hAnsi="Times New Roman" w:cs="Times New Roman"/>
                <w:b/>
                <w:sz w:val="24"/>
                <w:szCs w:val="24"/>
                <w:lang w:eastAsia="en-US"/>
              </w:rPr>
              <w:t>Województwo:</w:t>
            </w:r>
          </w:p>
        </w:tc>
        <w:tc>
          <w:tcPr>
            <w:tcW w:w="6457" w:type="dxa"/>
            <w:gridSpan w:val="19"/>
          </w:tcPr>
          <w:p w14:paraId="20D67B8E" w14:textId="77777777" w:rsidR="00FD5BD6" w:rsidRPr="000B5B16" w:rsidRDefault="00FD5BD6">
            <w:pPr>
              <w:suppressAutoHyphens w:val="0"/>
              <w:jc w:val="both"/>
              <w:rPr>
                <w:rFonts w:ascii="Times New Roman" w:eastAsiaTheme="minorHAnsi" w:hAnsi="Times New Roman" w:cs="Times New Roman"/>
                <w:sz w:val="24"/>
                <w:szCs w:val="24"/>
                <w:lang w:eastAsia="en-US"/>
              </w:rPr>
            </w:pPr>
          </w:p>
        </w:tc>
      </w:tr>
      <w:tr w:rsidR="00FD5BD6" w:rsidRPr="000B5B16" w14:paraId="36B40ED1" w14:textId="77777777" w:rsidTr="00954166">
        <w:trPr>
          <w:gridAfter w:val="2"/>
          <w:wAfter w:w="64" w:type="dxa"/>
          <w:trHeight w:hRule="exact" w:val="510"/>
        </w:trPr>
        <w:tc>
          <w:tcPr>
            <w:tcW w:w="3085" w:type="dxa"/>
            <w:gridSpan w:val="5"/>
          </w:tcPr>
          <w:p w14:paraId="6C59E5E2" w14:textId="77777777" w:rsidR="00FD5BD6" w:rsidRPr="000B5B16" w:rsidRDefault="002F27DF">
            <w:pPr>
              <w:suppressAutoHyphens w:val="0"/>
              <w:jc w:val="both"/>
              <w:rPr>
                <w:rFonts w:ascii="Times New Roman" w:eastAsiaTheme="minorHAnsi" w:hAnsi="Times New Roman" w:cs="Times New Roman"/>
                <w:b/>
                <w:sz w:val="24"/>
                <w:szCs w:val="24"/>
                <w:lang w:eastAsia="en-US"/>
              </w:rPr>
            </w:pPr>
            <w:r w:rsidRPr="000B5B16">
              <w:rPr>
                <w:rFonts w:ascii="Times New Roman" w:eastAsiaTheme="minorHAnsi" w:hAnsi="Times New Roman" w:cs="Times New Roman"/>
                <w:b/>
                <w:sz w:val="24"/>
                <w:szCs w:val="24"/>
                <w:lang w:eastAsia="en-US"/>
              </w:rPr>
              <w:t>Powiat:</w:t>
            </w:r>
          </w:p>
        </w:tc>
        <w:tc>
          <w:tcPr>
            <w:tcW w:w="6457" w:type="dxa"/>
            <w:gridSpan w:val="19"/>
          </w:tcPr>
          <w:p w14:paraId="4FD4EDCF" w14:textId="77777777" w:rsidR="00FD5BD6" w:rsidRPr="000B5B16" w:rsidRDefault="00FD5BD6">
            <w:pPr>
              <w:suppressAutoHyphens w:val="0"/>
              <w:jc w:val="both"/>
              <w:rPr>
                <w:rFonts w:ascii="Times New Roman" w:eastAsiaTheme="minorHAnsi" w:hAnsi="Times New Roman" w:cs="Times New Roman"/>
                <w:sz w:val="24"/>
                <w:szCs w:val="24"/>
                <w:lang w:eastAsia="en-US"/>
              </w:rPr>
            </w:pPr>
          </w:p>
        </w:tc>
      </w:tr>
      <w:tr w:rsidR="00FD5BD6" w:rsidRPr="000B5B16" w14:paraId="5456216F" w14:textId="77777777" w:rsidTr="00954166">
        <w:trPr>
          <w:gridAfter w:val="2"/>
          <w:wAfter w:w="64" w:type="dxa"/>
          <w:trHeight w:hRule="exact" w:val="510"/>
        </w:trPr>
        <w:tc>
          <w:tcPr>
            <w:tcW w:w="3085" w:type="dxa"/>
            <w:gridSpan w:val="5"/>
          </w:tcPr>
          <w:p w14:paraId="34A941FE" w14:textId="77777777" w:rsidR="00FD5BD6" w:rsidRPr="000B5B16" w:rsidRDefault="002F27DF">
            <w:pPr>
              <w:suppressAutoHyphens w:val="0"/>
              <w:jc w:val="both"/>
              <w:rPr>
                <w:rFonts w:ascii="Times New Roman" w:eastAsiaTheme="minorHAnsi" w:hAnsi="Times New Roman" w:cs="Times New Roman"/>
                <w:b/>
                <w:sz w:val="24"/>
                <w:szCs w:val="24"/>
                <w:lang w:eastAsia="en-US"/>
              </w:rPr>
            </w:pPr>
            <w:r w:rsidRPr="000B5B16">
              <w:rPr>
                <w:rFonts w:ascii="Times New Roman" w:eastAsiaTheme="minorHAnsi" w:hAnsi="Times New Roman" w:cs="Times New Roman"/>
                <w:b/>
                <w:sz w:val="24"/>
                <w:szCs w:val="24"/>
                <w:lang w:eastAsia="en-US"/>
              </w:rPr>
              <w:t>Gmina:</w:t>
            </w:r>
          </w:p>
        </w:tc>
        <w:tc>
          <w:tcPr>
            <w:tcW w:w="6457" w:type="dxa"/>
            <w:gridSpan w:val="19"/>
          </w:tcPr>
          <w:p w14:paraId="5C556D7C" w14:textId="77777777" w:rsidR="00FD5BD6" w:rsidRPr="000B5B16" w:rsidRDefault="00FD5BD6">
            <w:pPr>
              <w:suppressAutoHyphens w:val="0"/>
              <w:jc w:val="both"/>
              <w:rPr>
                <w:rFonts w:ascii="Times New Roman" w:eastAsiaTheme="minorHAnsi" w:hAnsi="Times New Roman" w:cs="Times New Roman"/>
                <w:sz w:val="24"/>
                <w:szCs w:val="24"/>
                <w:lang w:eastAsia="en-US"/>
              </w:rPr>
            </w:pPr>
          </w:p>
        </w:tc>
      </w:tr>
      <w:tr w:rsidR="00725E3E" w:rsidRPr="000B5B16" w14:paraId="0E4D1542" w14:textId="77777777" w:rsidTr="00954166">
        <w:trPr>
          <w:gridAfter w:val="2"/>
          <w:wAfter w:w="64" w:type="dxa"/>
          <w:trHeight w:hRule="exact" w:val="510"/>
        </w:trPr>
        <w:tc>
          <w:tcPr>
            <w:tcW w:w="3085" w:type="dxa"/>
            <w:gridSpan w:val="5"/>
          </w:tcPr>
          <w:p w14:paraId="074D950A" w14:textId="77777777" w:rsidR="00FD5BD6" w:rsidRPr="000B5B16" w:rsidRDefault="002F27DF">
            <w:pPr>
              <w:suppressAutoHyphens w:val="0"/>
              <w:jc w:val="both"/>
              <w:rPr>
                <w:rFonts w:ascii="Times New Roman" w:eastAsiaTheme="minorHAnsi" w:hAnsi="Times New Roman" w:cs="Times New Roman"/>
                <w:b/>
                <w:sz w:val="24"/>
                <w:szCs w:val="24"/>
                <w:lang w:eastAsia="en-US"/>
              </w:rPr>
            </w:pPr>
            <w:r w:rsidRPr="000B5B16">
              <w:rPr>
                <w:rFonts w:ascii="Times New Roman" w:eastAsiaTheme="minorHAnsi" w:hAnsi="Times New Roman" w:cs="Times New Roman"/>
                <w:b/>
                <w:sz w:val="24"/>
                <w:szCs w:val="24"/>
                <w:lang w:eastAsia="en-US"/>
              </w:rPr>
              <w:t>Miejscowość:</w:t>
            </w:r>
          </w:p>
        </w:tc>
        <w:tc>
          <w:tcPr>
            <w:tcW w:w="2900" w:type="dxa"/>
            <w:gridSpan w:val="9"/>
          </w:tcPr>
          <w:p w14:paraId="465B61D2" w14:textId="77777777" w:rsidR="00FD5BD6" w:rsidRPr="000B5B16" w:rsidRDefault="00FD5BD6">
            <w:pPr>
              <w:suppressAutoHyphens w:val="0"/>
              <w:jc w:val="both"/>
              <w:rPr>
                <w:rFonts w:ascii="Times New Roman" w:eastAsiaTheme="minorHAnsi" w:hAnsi="Times New Roman" w:cs="Times New Roman"/>
                <w:sz w:val="24"/>
                <w:szCs w:val="24"/>
                <w:lang w:eastAsia="en-US"/>
              </w:rPr>
            </w:pPr>
          </w:p>
        </w:tc>
        <w:tc>
          <w:tcPr>
            <w:tcW w:w="2032" w:type="dxa"/>
            <w:gridSpan w:val="8"/>
          </w:tcPr>
          <w:p w14:paraId="3AC4902D" w14:textId="77777777" w:rsidR="00FD5BD6" w:rsidRPr="000B5B16" w:rsidRDefault="002F27DF" w:rsidP="00F32E49">
            <w:pPr>
              <w:suppressAutoHyphens w:val="0"/>
              <w:spacing w:after="0"/>
              <w:jc w:val="both"/>
              <w:rPr>
                <w:rFonts w:ascii="Times New Roman" w:eastAsiaTheme="minorHAnsi" w:hAnsi="Times New Roman" w:cs="Times New Roman"/>
                <w:sz w:val="24"/>
                <w:szCs w:val="24"/>
                <w:lang w:eastAsia="en-US"/>
              </w:rPr>
            </w:pPr>
            <w:r w:rsidRPr="000B5B16">
              <w:rPr>
                <w:rFonts w:ascii="Times New Roman" w:eastAsiaTheme="minorHAnsi" w:hAnsi="Times New Roman" w:cs="Times New Roman"/>
                <w:b/>
                <w:sz w:val="24"/>
                <w:szCs w:val="24"/>
                <w:lang w:eastAsia="en-US"/>
              </w:rPr>
              <w:t>Kod pocztowy:</w:t>
            </w:r>
          </w:p>
        </w:tc>
        <w:tc>
          <w:tcPr>
            <w:tcW w:w="1525" w:type="dxa"/>
            <w:gridSpan w:val="2"/>
          </w:tcPr>
          <w:p w14:paraId="21DBF4DA" w14:textId="77777777" w:rsidR="00FD5BD6" w:rsidRPr="000B5B16" w:rsidRDefault="00FD5BD6">
            <w:pPr>
              <w:suppressAutoHyphens w:val="0"/>
              <w:jc w:val="both"/>
              <w:rPr>
                <w:rFonts w:ascii="Times New Roman" w:eastAsiaTheme="minorHAnsi" w:hAnsi="Times New Roman" w:cs="Times New Roman"/>
                <w:sz w:val="24"/>
                <w:szCs w:val="24"/>
                <w:lang w:eastAsia="en-US"/>
              </w:rPr>
            </w:pPr>
          </w:p>
        </w:tc>
      </w:tr>
      <w:tr w:rsidR="000B5B16" w:rsidRPr="000B5B16" w14:paraId="009754A3" w14:textId="77777777" w:rsidTr="00954166">
        <w:trPr>
          <w:gridAfter w:val="2"/>
          <w:wAfter w:w="64" w:type="dxa"/>
          <w:trHeight w:hRule="exact" w:val="510"/>
        </w:trPr>
        <w:tc>
          <w:tcPr>
            <w:tcW w:w="3085" w:type="dxa"/>
            <w:gridSpan w:val="5"/>
          </w:tcPr>
          <w:p w14:paraId="3E353215" w14:textId="77777777" w:rsidR="00FD5BD6" w:rsidRPr="000B5B16" w:rsidRDefault="002F27DF">
            <w:pPr>
              <w:suppressAutoHyphens w:val="0"/>
              <w:jc w:val="both"/>
              <w:rPr>
                <w:rFonts w:ascii="Times New Roman" w:eastAsiaTheme="minorHAnsi" w:hAnsi="Times New Roman" w:cs="Times New Roman"/>
                <w:b/>
                <w:sz w:val="24"/>
                <w:szCs w:val="24"/>
                <w:lang w:eastAsia="en-US"/>
              </w:rPr>
            </w:pPr>
            <w:r w:rsidRPr="000B5B16">
              <w:rPr>
                <w:rFonts w:ascii="Times New Roman" w:eastAsiaTheme="minorHAnsi" w:hAnsi="Times New Roman" w:cs="Times New Roman"/>
                <w:b/>
                <w:sz w:val="24"/>
                <w:szCs w:val="24"/>
                <w:lang w:eastAsia="en-US"/>
              </w:rPr>
              <w:t xml:space="preserve">Obszar </w:t>
            </w:r>
          </w:p>
        </w:tc>
        <w:tc>
          <w:tcPr>
            <w:tcW w:w="3980" w:type="dxa"/>
            <w:gridSpan w:val="14"/>
          </w:tcPr>
          <w:p w14:paraId="19CF36CF" w14:textId="77777777" w:rsidR="00FD5BD6" w:rsidRPr="000B5B16" w:rsidRDefault="00E87EF3">
            <w:pPr>
              <w:suppressAutoHyphens w:val="0"/>
              <w:jc w:val="both"/>
            </w:pPr>
            <w:r w:rsidRPr="000B5B16">
              <w:rPr>
                <w:rFonts w:ascii="MS Gothic" w:eastAsia="MS Gothic" w:hAnsi="MS Gothic" w:cs="MS Gothic" w:hint="eastAsia"/>
                <w:lang w:eastAsia="en-US"/>
              </w:rPr>
              <w:t>☐</w:t>
            </w:r>
            <w:r>
              <w:rPr>
                <w:rFonts w:ascii="MS Gothic" w:eastAsia="MS Gothic" w:hAnsi="MS Gothic" w:cs="MS Gothic"/>
                <w:lang w:eastAsia="en-US"/>
              </w:rPr>
              <w:t xml:space="preserve"> </w:t>
            </w:r>
            <w:r w:rsidR="002F27DF" w:rsidRPr="00F95F83">
              <w:rPr>
                <w:rFonts w:ascii="Times New Roman" w:eastAsiaTheme="minorHAnsi" w:hAnsi="Times New Roman" w:cs="Times New Roman"/>
                <w:b/>
                <w:sz w:val="24"/>
                <w:szCs w:val="24"/>
                <w:lang w:eastAsia="en-US"/>
              </w:rPr>
              <w:t>miejski</w:t>
            </w:r>
          </w:p>
        </w:tc>
        <w:tc>
          <w:tcPr>
            <w:tcW w:w="2477" w:type="dxa"/>
            <w:gridSpan w:val="5"/>
          </w:tcPr>
          <w:p w14:paraId="3D765B3F" w14:textId="77777777" w:rsidR="00FD5BD6" w:rsidRPr="000B5B16" w:rsidRDefault="00E87EF3">
            <w:pPr>
              <w:suppressAutoHyphens w:val="0"/>
              <w:jc w:val="both"/>
            </w:pPr>
            <w:r w:rsidRPr="000B5B16">
              <w:rPr>
                <w:rFonts w:ascii="MS Gothic" w:eastAsia="MS Gothic" w:hAnsi="MS Gothic" w:cs="MS Gothic" w:hint="eastAsia"/>
                <w:lang w:eastAsia="en-US"/>
              </w:rPr>
              <w:t>☐</w:t>
            </w:r>
            <w:r w:rsidR="002F27DF" w:rsidRPr="000B5B16">
              <w:rPr>
                <w:rFonts w:ascii="Times New Roman" w:eastAsiaTheme="minorHAnsi" w:hAnsi="Times New Roman" w:cs="Times New Roman"/>
                <w:b/>
                <w:sz w:val="24"/>
                <w:szCs w:val="24"/>
                <w:lang w:eastAsia="en-US"/>
              </w:rPr>
              <w:t>wiejski</w:t>
            </w:r>
          </w:p>
        </w:tc>
      </w:tr>
      <w:tr w:rsidR="00FD5BD6" w:rsidRPr="000B5B16" w14:paraId="634409E8" w14:textId="77777777" w:rsidTr="00954166">
        <w:trPr>
          <w:gridAfter w:val="2"/>
          <w:wAfter w:w="64" w:type="dxa"/>
          <w:trHeight w:hRule="exact" w:val="510"/>
        </w:trPr>
        <w:tc>
          <w:tcPr>
            <w:tcW w:w="3085" w:type="dxa"/>
            <w:gridSpan w:val="5"/>
          </w:tcPr>
          <w:p w14:paraId="48968F09" w14:textId="77777777" w:rsidR="00FD5BD6" w:rsidRPr="000B5B16" w:rsidRDefault="002F27DF">
            <w:pPr>
              <w:suppressAutoHyphens w:val="0"/>
              <w:jc w:val="both"/>
              <w:rPr>
                <w:rFonts w:ascii="Times New Roman" w:eastAsiaTheme="minorHAnsi" w:hAnsi="Times New Roman" w:cs="Times New Roman"/>
                <w:b/>
                <w:sz w:val="24"/>
                <w:szCs w:val="24"/>
                <w:lang w:eastAsia="en-US"/>
              </w:rPr>
            </w:pPr>
            <w:r w:rsidRPr="000B5B16">
              <w:rPr>
                <w:rFonts w:ascii="Times New Roman" w:eastAsiaTheme="minorHAnsi" w:hAnsi="Times New Roman" w:cs="Times New Roman"/>
                <w:b/>
                <w:sz w:val="24"/>
                <w:szCs w:val="24"/>
                <w:lang w:eastAsia="en-US"/>
              </w:rPr>
              <w:t>Ulica:</w:t>
            </w:r>
          </w:p>
        </w:tc>
        <w:tc>
          <w:tcPr>
            <w:tcW w:w="6457" w:type="dxa"/>
            <w:gridSpan w:val="19"/>
          </w:tcPr>
          <w:p w14:paraId="52FA3159" w14:textId="77777777" w:rsidR="00FD5BD6" w:rsidRPr="000B5B16" w:rsidRDefault="00FD5BD6">
            <w:pPr>
              <w:suppressAutoHyphens w:val="0"/>
              <w:jc w:val="both"/>
              <w:rPr>
                <w:rFonts w:ascii="Times New Roman" w:eastAsiaTheme="minorHAnsi" w:hAnsi="Times New Roman" w:cs="Times New Roman"/>
                <w:sz w:val="24"/>
                <w:szCs w:val="24"/>
                <w:lang w:eastAsia="en-US"/>
              </w:rPr>
            </w:pPr>
          </w:p>
        </w:tc>
      </w:tr>
      <w:tr w:rsidR="00725E3E" w:rsidRPr="000B5B16" w14:paraId="050FD494" w14:textId="77777777" w:rsidTr="00954166">
        <w:trPr>
          <w:gridAfter w:val="2"/>
          <w:wAfter w:w="64" w:type="dxa"/>
          <w:trHeight w:hRule="exact" w:val="510"/>
        </w:trPr>
        <w:tc>
          <w:tcPr>
            <w:tcW w:w="1809" w:type="dxa"/>
            <w:gridSpan w:val="3"/>
          </w:tcPr>
          <w:p w14:paraId="443CFCAC" w14:textId="77777777" w:rsidR="00FD5BD6" w:rsidRPr="000B5B16" w:rsidRDefault="002F27DF">
            <w:pPr>
              <w:suppressAutoHyphens w:val="0"/>
              <w:jc w:val="both"/>
              <w:rPr>
                <w:rFonts w:ascii="Times New Roman" w:eastAsiaTheme="minorHAnsi" w:hAnsi="Times New Roman" w:cs="Times New Roman"/>
                <w:b/>
                <w:sz w:val="24"/>
                <w:szCs w:val="24"/>
                <w:lang w:eastAsia="en-US"/>
              </w:rPr>
            </w:pPr>
            <w:r w:rsidRPr="000B5B16">
              <w:rPr>
                <w:rFonts w:ascii="Times New Roman" w:eastAsiaTheme="minorHAnsi" w:hAnsi="Times New Roman" w:cs="Times New Roman"/>
                <w:b/>
                <w:sz w:val="24"/>
                <w:szCs w:val="24"/>
                <w:lang w:eastAsia="en-US"/>
              </w:rPr>
              <w:t>Nr budynku:</w:t>
            </w:r>
          </w:p>
        </w:tc>
        <w:tc>
          <w:tcPr>
            <w:tcW w:w="1276" w:type="dxa"/>
            <w:gridSpan w:val="2"/>
          </w:tcPr>
          <w:p w14:paraId="72B621D5" w14:textId="77777777" w:rsidR="00FD5BD6" w:rsidRPr="000B5B16" w:rsidRDefault="00FD5BD6">
            <w:pPr>
              <w:suppressAutoHyphens w:val="0"/>
              <w:jc w:val="both"/>
              <w:rPr>
                <w:rFonts w:ascii="Times New Roman" w:eastAsiaTheme="minorHAnsi" w:hAnsi="Times New Roman" w:cs="Times New Roman"/>
                <w:b/>
                <w:sz w:val="24"/>
                <w:szCs w:val="24"/>
                <w:lang w:eastAsia="en-US"/>
              </w:rPr>
            </w:pPr>
          </w:p>
        </w:tc>
        <w:tc>
          <w:tcPr>
            <w:tcW w:w="3764" w:type="dxa"/>
            <w:gridSpan w:val="13"/>
          </w:tcPr>
          <w:p w14:paraId="503CCFEE" w14:textId="77777777" w:rsidR="00FD5BD6" w:rsidRPr="000B5B16" w:rsidRDefault="002F27DF">
            <w:pPr>
              <w:suppressAutoHyphens w:val="0"/>
              <w:jc w:val="both"/>
              <w:rPr>
                <w:rFonts w:ascii="Times New Roman" w:eastAsiaTheme="minorHAnsi" w:hAnsi="Times New Roman" w:cs="Times New Roman"/>
                <w:b/>
                <w:sz w:val="24"/>
                <w:szCs w:val="24"/>
                <w:lang w:eastAsia="en-US"/>
              </w:rPr>
            </w:pPr>
            <w:r w:rsidRPr="000B5B16">
              <w:rPr>
                <w:rFonts w:ascii="Times New Roman" w:eastAsiaTheme="minorHAnsi" w:hAnsi="Times New Roman" w:cs="Times New Roman"/>
                <w:b/>
                <w:sz w:val="24"/>
                <w:szCs w:val="24"/>
                <w:lang w:eastAsia="en-US"/>
              </w:rPr>
              <w:t>Nr lokalu:</w:t>
            </w:r>
          </w:p>
        </w:tc>
        <w:tc>
          <w:tcPr>
            <w:tcW w:w="2693" w:type="dxa"/>
            <w:gridSpan w:val="6"/>
          </w:tcPr>
          <w:p w14:paraId="4801B880" w14:textId="77777777" w:rsidR="00FD5BD6" w:rsidRPr="000B5B16" w:rsidRDefault="00FD5BD6">
            <w:pPr>
              <w:suppressAutoHyphens w:val="0"/>
              <w:jc w:val="both"/>
              <w:rPr>
                <w:rFonts w:ascii="Times New Roman" w:eastAsiaTheme="minorHAnsi" w:hAnsi="Times New Roman" w:cs="Times New Roman"/>
                <w:sz w:val="24"/>
                <w:szCs w:val="24"/>
                <w:lang w:eastAsia="en-US"/>
              </w:rPr>
            </w:pPr>
          </w:p>
        </w:tc>
      </w:tr>
      <w:tr w:rsidR="00FD5BD6" w:rsidRPr="000B5B16" w14:paraId="4CA86577" w14:textId="77777777" w:rsidTr="00954166">
        <w:trPr>
          <w:gridAfter w:val="2"/>
          <w:wAfter w:w="64" w:type="dxa"/>
          <w:trHeight w:hRule="exact" w:val="510"/>
        </w:trPr>
        <w:tc>
          <w:tcPr>
            <w:tcW w:w="3794" w:type="dxa"/>
            <w:gridSpan w:val="8"/>
          </w:tcPr>
          <w:p w14:paraId="4B5AEF95" w14:textId="77777777" w:rsidR="00FD5BD6" w:rsidRPr="000B5B16" w:rsidRDefault="002F27DF">
            <w:pPr>
              <w:suppressAutoHyphens w:val="0"/>
              <w:jc w:val="both"/>
              <w:rPr>
                <w:rFonts w:ascii="Times New Roman" w:eastAsiaTheme="minorHAnsi" w:hAnsi="Times New Roman" w:cs="Times New Roman"/>
                <w:b/>
                <w:sz w:val="24"/>
                <w:szCs w:val="24"/>
                <w:lang w:eastAsia="en-US"/>
              </w:rPr>
            </w:pPr>
            <w:r w:rsidRPr="000B5B16">
              <w:rPr>
                <w:rFonts w:ascii="Times New Roman" w:eastAsiaTheme="minorHAnsi" w:hAnsi="Times New Roman" w:cs="Times New Roman"/>
                <w:b/>
                <w:sz w:val="24"/>
                <w:szCs w:val="24"/>
                <w:lang w:eastAsia="en-US"/>
              </w:rPr>
              <w:t>Telefon kontaktowy:</w:t>
            </w:r>
          </w:p>
        </w:tc>
        <w:tc>
          <w:tcPr>
            <w:tcW w:w="5748" w:type="dxa"/>
            <w:gridSpan w:val="16"/>
          </w:tcPr>
          <w:p w14:paraId="7AA5FB58" w14:textId="77777777" w:rsidR="00FD5BD6" w:rsidRPr="000B5B16" w:rsidRDefault="00FD5BD6">
            <w:pPr>
              <w:suppressAutoHyphens w:val="0"/>
              <w:jc w:val="both"/>
              <w:rPr>
                <w:rFonts w:ascii="Times New Roman" w:eastAsiaTheme="minorHAnsi" w:hAnsi="Times New Roman" w:cs="Times New Roman"/>
                <w:sz w:val="24"/>
                <w:szCs w:val="24"/>
                <w:lang w:eastAsia="en-US"/>
              </w:rPr>
            </w:pPr>
          </w:p>
        </w:tc>
      </w:tr>
      <w:tr w:rsidR="00FD5BD6" w:rsidRPr="000B5B16" w14:paraId="64663288" w14:textId="77777777" w:rsidTr="00954166">
        <w:trPr>
          <w:gridAfter w:val="2"/>
          <w:wAfter w:w="64" w:type="dxa"/>
          <w:trHeight w:hRule="exact" w:val="510"/>
        </w:trPr>
        <w:tc>
          <w:tcPr>
            <w:tcW w:w="3794" w:type="dxa"/>
            <w:gridSpan w:val="8"/>
          </w:tcPr>
          <w:p w14:paraId="734961DD" w14:textId="77777777" w:rsidR="00FD5BD6" w:rsidRPr="000B5B16" w:rsidRDefault="002F27DF">
            <w:pPr>
              <w:suppressAutoHyphens w:val="0"/>
              <w:jc w:val="both"/>
              <w:rPr>
                <w:rFonts w:ascii="Times New Roman" w:eastAsiaTheme="minorHAnsi" w:hAnsi="Times New Roman" w:cs="Times New Roman"/>
                <w:b/>
                <w:sz w:val="24"/>
                <w:szCs w:val="24"/>
                <w:lang w:eastAsia="en-US"/>
              </w:rPr>
            </w:pPr>
            <w:r w:rsidRPr="000B5B16">
              <w:rPr>
                <w:rFonts w:ascii="Times New Roman" w:eastAsiaTheme="minorHAnsi" w:hAnsi="Times New Roman" w:cs="Times New Roman"/>
                <w:b/>
                <w:sz w:val="24"/>
                <w:szCs w:val="24"/>
                <w:lang w:eastAsia="en-US"/>
              </w:rPr>
              <w:t>Adres e-mail</w:t>
            </w:r>
          </w:p>
        </w:tc>
        <w:tc>
          <w:tcPr>
            <w:tcW w:w="5748" w:type="dxa"/>
            <w:gridSpan w:val="16"/>
          </w:tcPr>
          <w:p w14:paraId="613C611B" w14:textId="77777777" w:rsidR="00FD5BD6" w:rsidRPr="000B5B16" w:rsidRDefault="00FD5BD6">
            <w:pPr>
              <w:suppressAutoHyphens w:val="0"/>
              <w:jc w:val="both"/>
              <w:rPr>
                <w:rFonts w:ascii="Times New Roman" w:eastAsiaTheme="minorHAnsi" w:hAnsi="Times New Roman" w:cs="Times New Roman"/>
                <w:sz w:val="24"/>
                <w:szCs w:val="24"/>
                <w:lang w:eastAsia="en-US"/>
              </w:rPr>
            </w:pPr>
          </w:p>
        </w:tc>
      </w:tr>
      <w:tr w:rsidR="00725E3E" w:rsidRPr="000B5B16" w14:paraId="78DF58D9" w14:textId="77777777" w:rsidTr="00954166">
        <w:trPr>
          <w:gridAfter w:val="2"/>
          <w:wAfter w:w="64" w:type="dxa"/>
          <w:trHeight w:hRule="exact" w:val="1235"/>
        </w:trPr>
        <w:tc>
          <w:tcPr>
            <w:tcW w:w="3794" w:type="dxa"/>
            <w:gridSpan w:val="8"/>
            <w:vAlign w:val="center"/>
          </w:tcPr>
          <w:p w14:paraId="3FAD708F" w14:textId="77777777" w:rsidR="00FD5BD6" w:rsidRPr="000B5B16" w:rsidRDefault="002F27DF" w:rsidP="00F95F83">
            <w:pPr>
              <w:suppressAutoHyphens w:val="0"/>
              <w:jc w:val="center"/>
              <w:rPr>
                <w:rFonts w:ascii="Times New Roman" w:eastAsiaTheme="minorHAnsi" w:hAnsi="Times New Roman"/>
                <w:szCs w:val="24"/>
                <w:lang w:eastAsia="en-US"/>
              </w:rPr>
            </w:pPr>
            <w:r w:rsidRPr="000B5B16">
              <w:rPr>
                <w:rFonts w:ascii="Times New Roman" w:eastAsiaTheme="minorHAnsi" w:hAnsi="Times New Roman"/>
                <w:sz w:val="18"/>
                <w:szCs w:val="24"/>
                <w:lang w:eastAsia="en-US"/>
              </w:rPr>
              <w:lastRenderedPageBreak/>
              <w:t>PREFEROWANY SPOSÓB KONTAKTU:</w:t>
            </w:r>
          </w:p>
        </w:tc>
        <w:tc>
          <w:tcPr>
            <w:tcW w:w="1984" w:type="dxa"/>
            <w:gridSpan w:val="5"/>
            <w:vAlign w:val="center"/>
          </w:tcPr>
          <w:p w14:paraId="7BC40007" w14:textId="77777777" w:rsidR="00FD5BD6" w:rsidRPr="000B5B16" w:rsidRDefault="00E87EF3" w:rsidP="00E87EF3">
            <w:pPr>
              <w:suppressAutoHyphens w:val="0"/>
              <w:spacing w:after="160" w:line="254" w:lineRule="auto"/>
              <w:contextualSpacing/>
              <w:rPr>
                <w:rFonts w:ascii="Times New Roman" w:eastAsia="Calibri" w:hAnsi="Times New Roman" w:cs="Times New Roman"/>
                <w:sz w:val="20"/>
                <w:szCs w:val="24"/>
                <w:lang w:eastAsia="en-US"/>
              </w:rPr>
            </w:pPr>
            <w:r w:rsidRPr="000B5B16">
              <w:rPr>
                <w:rFonts w:ascii="MS Gothic" w:eastAsia="MS Gothic" w:hAnsi="MS Gothic" w:cs="MS Gothic" w:hint="eastAsia"/>
                <w:lang w:eastAsia="en-US"/>
              </w:rPr>
              <w:t>☐</w:t>
            </w:r>
            <w:r>
              <w:rPr>
                <w:rFonts w:ascii="MS Gothic" w:eastAsia="MS Gothic" w:hAnsi="MS Gothic" w:cs="MS Gothic"/>
                <w:lang w:eastAsia="en-US"/>
              </w:rPr>
              <w:t xml:space="preserve"> </w:t>
            </w:r>
            <w:r w:rsidR="002F27DF" w:rsidRPr="000B5B16">
              <w:rPr>
                <w:rFonts w:ascii="Segoe UI Symbol" w:eastAsia="Calibri" w:hAnsi="Segoe UI Symbol" w:cs="Segoe UI Symbol"/>
                <w:sz w:val="18"/>
                <w:szCs w:val="18"/>
                <w:lang w:eastAsia="en-US"/>
              </w:rPr>
              <w:t>T</w:t>
            </w:r>
            <w:r w:rsidR="002F27DF" w:rsidRPr="000B5B16">
              <w:rPr>
                <w:rFonts w:ascii="Times New Roman" w:eastAsia="Calibri" w:hAnsi="Times New Roman" w:cs="Times New Roman"/>
                <w:sz w:val="18"/>
                <w:szCs w:val="24"/>
                <w:lang w:eastAsia="en-US"/>
              </w:rPr>
              <w:t>ELEFONICZNY</w:t>
            </w:r>
          </w:p>
        </w:tc>
        <w:tc>
          <w:tcPr>
            <w:tcW w:w="2189" w:type="dxa"/>
            <w:gridSpan w:val="8"/>
            <w:vAlign w:val="center"/>
          </w:tcPr>
          <w:p w14:paraId="294203D5" w14:textId="77777777" w:rsidR="00FD5BD6" w:rsidRPr="000B5B16" w:rsidRDefault="00E87EF3" w:rsidP="00E87EF3">
            <w:pPr>
              <w:suppressAutoHyphens w:val="0"/>
              <w:spacing w:after="160" w:line="254" w:lineRule="auto"/>
              <w:contextualSpacing/>
              <w:rPr>
                <w:rFonts w:ascii="Times New Roman" w:eastAsia="Calibri" w:hAnsi="Times New Roman" w:cs="Times New Roman"/>
                <w:sz w:val="20"/>
                <w:szCs w:val="24"/>
                <w:lang w:eastAsia="en-US"/>
              </w:rPr>
            </w:pPr>
            <w:r w:rsidRPr="000B5B16">
              <w:rPr>
                <w:rFonts w:ascii="MS Gothic" w:eastAsia="MS Gothic" w:hAnsi="MS Gothic" w:cs="MS Gothic" w:hint="eastAsia"/>
                <w:lang w:eastAsia="en-US"/>
              </w:rPr>
              <w:t>☐</w:t>
            </w:r>
            <w:r>
              <w:rPr>
                <w:rFonts w:ascii="MS Gothic" w:eastAsia="MS Gothic" w:hAnsi="MS Gothic" w:cs="MS Gothic"/>
                <w:lang w:eastAsia="en-US"/>
              </w:rPr>
              <w:t xml:space="preserve"> </w:t>
            </w:r>
            <w:r w:rsidR="002F27DF" w:rsidRPr="000B5B16">
              <w:rPr>
                <w:rFonts w:ascii="Times New Roman" w:eastAsia="Calibri" w:hAnsi="Times New Roman" w:cs="Times New Roman"/>
                <w:sz w:val="18"/>
                <w:szCs w:val="24"/>
                <w:lang w:eastAsia="en-US"/>
              </w:rPr>
              <w:t>MAILOWY</w:t>
            </w:r>
          </w:p>
        </w:tc>
        <w:tc>
          <w:tcPr>
            <w:tcW w:w="1575" w:type="dxa"/>
            <w:gridSpan w:val="3"/>
            <w:vAlign w:val="center"/>
          </w:tcPr>
          <w:p w14:paraId="6499BC72" w14:textId="77777777" w:rsidR="00FD5BD6" w:rsidRPr="000B5B16" w:rsidRDefault="00E87EF3" w:rsidP="00E87EF3">
            <w:pPr>
              <w:suppressAutoHyphens w:val="0"/>
              <w:spacing w:after="160" w:line="254" w:lineRule="auto"/>
              <w:ind w:left="-58"/>
              <w:contextualSpacing/>
              <w:jc w:val="center"/>
              <w:rPr>
                <w:rFonts w:ascii="Arial" w:eastAsia="Calibri" w:hAnsi="Arial" w:cs="Arial"/>
                <w:sz w:val="20"/>
                <w:szCs w:val="24"/>
                <w:lang w:eastAsia="en-US"/>
              </w:rPr>
            </w:pPr>
            <w:r w:rsidRPr="000B5B16">
              <w:rPr>
                <w:rFonts w:ascii="MS Gothic" w:eastAsia="MS Gothic" w:hAnsi="MS Gothic" w:cs="MS Gothic" w:hint="eastAsia"/>
                <w:lang w:eastAsia="en-US"/>
              </w:rPr>
              <w:t>☐</w:t>
            </w:r>
            <w:r>
              <w:rPr>
                <w:rFonts w:ascii="Times New Roman" w:eastAsia="Calibri" w:hAnsi="Times New Roman" w:cs="Times New Roman"/>
                <w:sz w:val="18"/>
                <w:szCs w:val="24"/>
                <w:lang w:eastAsia="en-US"/>
              </w:rPr>
              <w:t xml:space="preserve">POCZTĄ </w:t>
            </w:r>
            <w:r w:rsidR="002F27DF" w:rsidRPr="000B5B16">
              <w:rPr>
                <w:rFonts w:ascii="Times New Roman" w:eastAsia="Calibri" w:hAnsi="Times New Roman" w:cs="Times New Roman"/>
                <w:sz w:val="18"/>
                <w:szCs w:val="24"/>
                <w:lang w:eastAsia="en-US"/>
              </w:rPr>
              <w:t>TRADYCYJNĄ</w:t>
            </w:r>
          </w:p>
        </w:tc>
      </w:tr>
      <w:tr w:rsidR="00725E3E" w:rsidRPr="000B5B16" w14:paraId="57723299" w14:textId="77777777" w:rsidTr="00954166">
        <w:trPr>
          <w:gridAfter w:val="2"/>
          <w:wAfter w:w="64" w:type="dxa"/>
          <w:trHeight w:val="397"/>
        </w:trPr>
        <w:tc>
          <w:tcPr>
            <w:tcW w:w="1526" w:type="dxa"/>
          </w:tcPr>
          <w:p w14:paraId="2B606B34" w14:textId="77777777" w:rsidR="00725E3E" w:rsidRPr="000B5B16" w:rsidRDefault="00725E3E" w:rsidP="00041AEB">
            <w:pPr>
              <w:spacing w:before="240"/>
              <w:ind w:hanging="142"/>
              <w:jc w:val="center"/>
              <w:rPr>
                <w:sz w:val="21"/>
                <w:szCs w:val="21"/>
              </w:rPr>
            </w:pPr>
            <w:r w:rsidRPr="000B5B16">
              <w:rPr>
                <w:sz w:val="21"/>
                <w:szCs w:val="21"/>
              </w:rPr>
              <w:t>Wykształcenie:</w:t>
            </w:r>
          </w:p>
        </w:tc>
        <w:tc>
          <w:tcPr>
            <w:tcW w:w="8016" w:type="dxa"/>
            <w:gridSpan w:val="23"/>
          </w:tcPr>
          <w:p w14:paraId="2CFD72CC" w14:textId="77777777" w:rsidR="00725E3E" w:rsidRPr="00954166" w:rsidRDefault="00E87EF3" w:rsidP="00954166">
            <w:pPr>
              <w:suppressAutoHyphens w:val="0"/>
              <w:spacing w:before="240" w:after="0" w:line="276" w:lineRule="auto"/>
              <w:ind w:left="317" w:hanging="283"/>
              <w:rPr>
                <w:rFonts w:ascii="Times New Roman" w:eastAsiaTheme="minorHAnsi" w:hAnsi="Times New Roman" w:cs="Times New Roman"/>
                <w:szCs w:val="24"/>
                <w:lang w:eastAsia="en-US"/>
              </w:rPr>
            </w:pPr>
            <w:r w:rsidRPr="000B5B16">
              <w:rPr>
                <w:rFonts w:ascii="MS Gothic" w:eastAsia="MS Gothic" w:hAnsi="MS Gothic" w:cs="MS Gothic" w:hint="eastAsia"/>
                <w:lang w:eastAsia="en-US"/>
              </w:rPr>
              <w:t>☐</w:t>
            </w:r>
            <w:r w:rsidR="00725E3E" w:rsidRPr="000B5B16">
              <w:rPr>
                <w:rFonts w:ascii="Times New Roman" w:eastAsiaTheme="minorHAnsi" w:hAnsi="Times New Roman"/>
                <w:szCs w:val="24"/>
                <w:lang w:eastAsia="en-US"/>
              </w:rPr>
              <w:t xml:space="preserve"> </w:t>
            </w:r>
            <w:r w:rsidR="00725E3E" w:rsidRPr="00954166">
              <w:rPr>
                <w:rFonts w:ascii="Times New Roman" w:eastAsiaTheme="minorHAnsi" w:hAnsi="Times New Roman" w:cs="Times New Roman"/>
                <w:szCs w:val="24"/>
                <w:lang w:eastAsia="en-US"/>
              </w:rPr>
              <w:t xml:space="preserve">niższe niż podstawowe </w:t>
            </w:r>
          </w:p>
          <w:p w14:paraId="1229CBD6" w14:textId="77777777" w:rsidR="00725E3E" w:rsidRPr="00954166" w:rsidRDefault="00E87EF3" w:rsidP="00954166">
            <w:pPr>
              <w:suppressAutoHyphens w:val="0"/>
              <w:spacing w:after="0" w:line="276" w:lineRule="auto"/>
              <w:ind w:left="317" w:hanging="283"/>
              <w:rPr>
                <w:rFonts w:ascii="Times New Roman" w:eastAsiaTheme="minorHAnsi" w:hAnsi="Times New Roman" w:cs="Times New Roman"/>
                <w:szCs w:val="24"/>
                <w:lang w:eastAsia="en-US"/>
              </w:rPr>
            </w:pPr>
            <w:r w:rsidRPr="00954166">
              <w:rPr>
                <w:rFonts w:ascii="MS Gothic" w:eastAsia="MS Gothic" w:hAnsi="MS Gothic" w:cs="MS Gothic" w:hint="eastAsia"/>
                <w:lang w:eastAsia="en-US"/>
              </w:rPr>
              <w:t>☐</w:t>
            </w:r>
            <w:r w:rsidR="00725E3E" w:rsidRPr="00954166">
              <w:rPr>
                <w:rFonts w:ascii="Times New Roman" w:eastAsiaTheme="minorHAnsi" w:hAnsi="Times New Roman" w:cs="Times New Roman"/>
                <w:szCs w:val="24"/>
                <w:lang w:eastAsia="en-US"/>
              </w:rPr>
              <w:t xml:space="preserve"> podstawowe (dotyczy osób, które ukończyły szkołę podstawową)</w:t>
            </w:r>
          </w:p>
          <w:p w14:paraId="687D8E68" w14:textId="77777777" w:rsidR="00725E3E" w:rsidRPr="00954166" w:rsidRDefault="00E87EF3" w:rsidP="00954166">
            <w:pPr>
              <w:suppressAutoHyphens w:val="0"/>
              <w:spacing w:after="0" w:line="276" w:lineRule="auto"/>
              <w:ind w:left="317" w:hanging="283"/>
              <w:rPr>
                <w:rFonts w:ascii="Times New Roman" w:eastAsiaTheme="minorHAnsi" w:hAnsi="Times New Roman" w:cs="Times New Roman"/>
                <w:szCs w:val="24"/>
                <w:lang w:eastAsia="en-US"/>
              </w:rPr>
            </w:pPr>
            <w:r w:rsidRPr="00954166">
              <w:rPr>
                <w:rFonts w:ascii="MS Gothic" w:eastAsia="MS Gothic" w:hAnsi="MS Gothic" w:cs="MS Gothic" w:hint="eastAsia"/>
                <w:lang w:eastAsia="en-US"/>
              </w:rPr>
              <w:t>☐</w:t>
            </w:r>
            <w:r w:rsidR="00725E3E" w:rsidRPr="00954166">
              <w:rPr>
                <w:rFonts w:ascii="Times New Roman" w:eastAsiaTheme="minorHAnsi" w:hAnsi="Times New Roman" w:cs="Times New Roman"/>
                <w:szCs w:val="24"/>
                <w:lang w:eastAsia="en-US"/>
              </w:rPr>
              <w:t xml:space="preserve"> gimnazjalne (dotyczy osób, które ukończyły gimnazjum)</w:t>
            </w:r>
          </w:p>
          <w:p w14:paraId="33CD186E" w14:textId="77777777" w:rsidR="00725E3E" w:rsidRPr="00954166" w:rsidRDefault="00E87EF3" w:rsidP="00954166">
            <w:pPr>
              <w:suppressAutoHyphens w:val="0"/>
              <w:spacing w:after="0" w:line="276" w:lineRule="auto"/>
              <w:ind w:left="317" w:hanging="283"/>
              <w:rPr>
                <w:rFonts w:ascii="Times New Roman" w:eastAsiaTheme="minorHAnsi" w:hAnsi="Times New Roman" w:cs="Times New Roman"/>
                <w:szCs w:val="24"/>
                <w:lang w:eastAsia="en-US"/>
              </w:rPr>
            </w:pPr>
            <w:r w:rsidRPr="00954166">
              <w:rPr>
                <w:rFonts w:ascii="MS Gothic" w:eastAsia="MS Gothic" w:hAnsi="MS Gothic" w:cs="MS Gothic" w:hint="eastAsia"/>
                <w:lang w:eastAsia="en-US"/>
              </w:rPr>
              <w:t>☐</w:t>
            </w:r>
            <w:r w:rsidR="00725E3E" w:rsidRPr="00954166">
              <w:rPr>
                <w:rFonts w:ascii="Times New Roman" w:eastAsiaTheme="minorHAnsi" w:hAnsi="Times New Roman" w:cs="Times New Roman"/>
                <w:szCs w:val="24"/>
                <w:lang w:eastAsia="en-US"/>
              </w:rPr>
              <w:t xml:space="preserve"> ponadgimnazjalne (dotyczy osób, które ukończyły Liceum ogólnokształcące lub profilowane, Technikum, Uzupełniające liceum, Technikum uzupełniające lub Zasadniczą szkołę zawodową)</w:t>
            </w:r>
          </w:p>
          <w:p w14:paraId="5E2EF5F9" w14:textId="77777777" w:rsidR="00725E3E" w:rsidRPr="00954166" w:rsidRDefault="00E87EF3" w:rsidP="00954166">
            <w:pPr>
              <w:suppressAutoHyphens w:val="0"/>
              <w:spacing w:after="0" w:line="276" w:lineRule="auto"/>
              <w:ind w:left="317" w:hanging="283"/>
              <w:rPr>
                <w:rFonts w:ascii="Times New Roman" w:eastAsiaTheme="minorHAnsi" w:hAnsi="Times New Roman" w:cs="Times New Roman"/>
                <w:szCs w:val="24"/>
                <w:lang w:eastAsia="en-US"/>
              </w:rPr>
            </w:pPr>
            <w:r w:rsidRPr="00954166">
              <w:rPr>
                <w:rFonts w:ascii="MS Gothic" w:eastAsia="MS Gothic" w:hAnsi="MS Gothic" w:cs="MS Gothic" w:hint="eastAsia"/>
                <w:lang w:eastAsia="en-US"/>
              </w:rPr>
              <w:t>☐</w:t>
            </w:r>
            <w:r w:rsidR="00725E3E" w:rsidRPr="00954166">
              <w:rPr>
                <w:rFonts w:ascii="Times New Roman" w:eastAsiaTheme="minorHAnsi" w:hAnsi="Times New Roman" w:cs="Times New Roman"/>
                <w:szCs w:val="24"/>
                <w:lang w:eastAsia="en-US"/>
              </w:rPr>
              <w:t xml:space="preserve"> policealne  (dotyczy osób, które ukończyły szkołę policealną)</w:t>
            </w:r>
          </w:p>
          <w:p w14:paraId="4A9F2C45" w14:textId="77777777" w:rsidR="00725E3E" w:rsidRPr="000B5B16" w:rsidRDefault="00E87EF3" w:rsidP="00954166">
            <w:pPr>
              <w:suppressAutoHyphens w:val="0"/>
              <w:spacing w:line="276" w:lineRule="auto"/>
              <w:ind w:left="317" w:hanging="283"/>
              <w:jc w:val="both"/>
              <w:rPr>
                <w:rFonts w:ascii="Times New Roman" w:eastAsiaTheme="minorHAnsi" w:hAnsi="Times New Roman" w:cs="Times New Roman"/>
                <w:sz w:val="24"/>
                <w:szCs w:val="24"/>
                <w:lang w:eastAsia="en-US"/>
              </w:rPr>
            </w:pPr>
            <w:r w:rsidRPr="00954166">
              <w:rPr>
                <w:rFonts w:ascii="MS Gothic" w:eastAsia="MS Gothic" w:hAnsi="MS Gothic" w:cs="MS Gothic" w:hint="eastAsia"/>
                <w:lang w:eastAsia="en-US"/>
              </w:rPr>
              <w:t>☐</w:t>
            </w:r>
            <w:r w:rsidR="00725E3E" w:rsidRPr="00954166">
              <w:rPr>
                <w:rFonts w:ascii="Times New Roman" w:eastAsiaTheme="minorHAnsi" w:hAnsi="Times New Roman" w:cs="Times New Roman"/>
                <w:szCs w:val="24"/>
                <w:lang w:eastAsia="en-US"/>
              </w:rPr>
              <w:t xml:space="preserve"> wyższe  (dotyczy  osób, które posiadają  wykształcenie  wyższe, uzyskały  tytuł licencjata lub inżyniera lub magistra lub doktora)</w:t>
            </w:r>
          </w:p>
        </w:tc>
      </w:tr>
      <w:tr w:rsidR="00725E3E" w:rsidRPr="000B5B16" w14:paraId="0FA086B9" w14:textId="77777777" w:rsidTr="00954166">
        <w:trPr>
          <w:gridAfter w:val="2"/>
          <w:wAfter w:w="64" w:type="dxa"/>
          <w:trHeight w:val="397"/>
        </w:trPr>
        <w:tc>
          <w:tcPr>
            <w:tcW w:w="9542" w:type="dxa"/>
            <w:gridSpan w:val="24"/>
          </w:tcPr>
          <w:p w14:paraId="530C0820" w14:textId="77777777" w:rsidR="00725E3E" w:rsidRPr="000B5B16" w:rsidRDefault="00725E3E" w:rsidP="00041AEB">
            <w:pPr>
              <w:suppressAutoHyphens w:val="0"/>
              <w:spacing w:before="240"/>
              <w:jc w:val="both"/>
              <w:rPr>
                <w:rFonts w:ascii="Times New Roman" w:hAnsi="Times New Roman"/>
                <w:b/>
                <w:sz w:val="32"/>
                <w:szCs w:val="32"/>
                <w:vertAlign w:val="superscript"/>
              </w:rPr>
            </w:pPr>
            <w:r w:rsidRPr="000B5B16">
              <w:rPr>
                <w:rFonts w:ascii="Times New Roman" w:hAnsi="Times New Roman"/>
                <w:b/>
                <w:sz w:val="32"/>
                <w:szCs w:val="32"/>
                <w:vertAlign w:val="superscript"/>
              </w:rPr>
              <w:t>Uprawnienia do korzystania ze świadczeń z pomocy społecznej</w:t>
            </w:r>
          </w:p>
        </w:tc>
      </w:tr>
      <w:tr w:rsidR="00725E3E" w:rsidRPr="000B5B16" w14:paraId="3D5C4026" w14:textId="77777777" w:rsidTr="00954166">
        <w:trPr>
          <w:gridAfter w:val="2"/>
          <w:wAfter w:w="64" w:type="dxa"/>
          <w:trHeight w:val="397"/>
        </w:trPr>
        <w:tc>
          <w:tcPr>
            <w:tcW w:w="9542" w:type="dxa"/>
            <w:gridSpan w:val="24"/>
          </w:tcPr>
          <w:p w14:paraId="1C5D2B8B" w14:textId="77777777" w:rsidR="00725E3E" w:rsidRPr="000B5B16" w:rsidRDefault="00725E3E" w:rsidP="00954166">
            <w:pPr>
              <w:suppressAutoHyphens w:val="0"/>
              <w:spacing w:before="240" w:after="0" w:line="276" w:lineRule="auto"/>
              <w:jc w:val="both"/>
              <w:rPr>
                <w:rFonts w:ascii="Times New Roman" w:hAnsi="Times New Roman"/>
                <w:sz w:val="32"/>
                <w:szCs w:val="32"/>
                <w:vertAlign w:val="superscript"/>
              </w:rPr>
            </w:pPr>
            <w:r w:rsidRPr="000B5B16">
              <w:rPr>
                <w:rFonts w:ascii="Times New Roman" w:hAnsi="Times New Roman"/>
                <w:sz w:val="32"/>
                <w:szCs w:val="32"/>
                <w:vertAlign w:val="superscript"/>
              </w:rPr>
              <w:t>Czy jest Pan/Pani osobą, uprawnioną do korzystania ze świadczeń finansowych bądź rzeczowych z pomocy społecznej w myśl  ustawy z dnia 12 marca  2004 r. o pomocy społecznej z powodu :</w:t>
            </w:r>
          </w:p>
        </w:tc>
      </w:tr>
      <w:tr w:rsidR="00725E3E" w:rsidRPr="000B5B16" w14:paraId="3A4E1C8D" w14:textId="77777777" w:rsidTr="00954166">
        <w:trPr>
          <w:gridAfter w:val="2"/>
          <w:wAfter w:w="64" w:type="dxa"/>
          <w:trHeight w:val="397"/>
        </w:trPr>
        <w:tc>
          <w:tcPr>
            <w:tcW w:w="9542" w:type="dxa"/>
            <w:gridSpan w:val="24"/>
          </w:tcPr>
          <w:p w14:paraId="1715C4AE" w14:textId="77777777" w:rsidR="00725E3E" w:rsidRPr="000B5B16" w:rsidRDefault="00725E3E" w:rsidP="00DE3C07">
            <w:pPr>
              <w:suppressAutoHyphens w:val="0"/>
              <w:spacing w:after="0"/>
              <w:jc w:val="both"/>
              <w:rPr>
                <w:rFonts w:ascii="Times New Roman" w:eastAsiaTheme="minorHAnsi" w:hAnsi="Times New Roman" w:cs="Times New Roman"/>
                <w:b/>
                <w:sz w:val="16"/>
                <w:szCs w:val="16"/>
                <w:lang w:eastAsia="en-US"/>
              </w:rPr>
            </w:pPr>
          </w:p>
          <w:tbl>
            <w:tblPr>
              <w:tblStyle w:val="Tabela-Siatka"/>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6"/>
              <w:gridCol w:w="8533"/>
            </w:tblGrid>
            <w:tr w:rsidR="00725E3E" w:rsidRPr="000B5B16" w14:paraId="32F8FAF7" w14:textId="77777777" w:rsidTr="00725E3E">
              <w:tc>
                <w:tcPr>
                  <w:tcW w:w="676" w:type="dxa"/>
                </w:tcPr>
                <w:p w14:paraId="3926F6A4" w14:textId="77777777" w:rsidR="00725E3E" w:rsidRPr="00EB5341" w:rsidRDefault="00E87EF3" w:rsidP="00954166">
                  <w:pPr>
                    <w:spacing w:after="0" w:line="276" w:lineRule="auto"/>
                  </w:pPr>
                  <w:r w:rsidRPr="00EB5341">
                    <w:rPr>
                      <w:rFonts w:ascii="MS Gothic" w:eastAsia="MS Gothic" w:hAnsi="MS Gothic" w:cs="MS Gothic" w:hint="eastAsia"/>
                      <w:lang w:eastAsia="en-US"/>
                    </w:rPr>
                    <w:t>☐</w:t>
                  </w:r>
                  <w:r w:rsidR="00725E3E" w:rsidRPr="00EB5341">
                    <w:rPr>
                      <w:rFonts w:ascii="Wingdings" w:hAnsi="Wingdings" w:cs="Wingdings"/>
                    </w:rPr>
                    <w:t></w:t>
                  </w:r>
                  <w:r w:rsidR="00725E3E" w:rsidRPr="00EB5341">
                    <w:rPr>
                      <w:vertAlign w:val="superscript"/>
                    </w:rPr>
                    <w:t xml:space="preserve"> </w:t>
                  </w:r>
                </w:p>
              </w:tc>
              <w:tc>
                <w:tcPr>
                  <w:tcW w:w="8533" w:type="dxa"/>
                </w:tcPr>
                <w:p w14:paraId="26D0CA98" w14:textId="77777777" w:rsidR="00725E3E" w:rsidRPr="00954166" w:rsidRDefault="00725E3E" w:rsidP="00954166">
                  <w:pPr>
                    <w:spacing w:after="0" w:line="276" w:lineRule="auto"/>
                    <w:rPr>
                      <w:rFonts w:ascii="Times New Roman" w:hAnsi="Times New Roman" w:cs="Times New Roman"/>
                    </w:rPr>
                  </w:pPr>
                  <w:r w:rsidRPr="00954166">
                    <w:rPr>
                      <w:rFonts w:ascii="Times New Roman" w:hAnsi="Times New Roman" w:cs="Times New Roman"/>
                    </w:rPr>
                    <w:t>ubóstwa,</w:t>
                  </w:r>
                </w:p>
              </w:tc>
            </w:tr>
            <w:tr w:rsidR="00725E3E" w:rsidRPr="000B5B16" w14:paraId="34992CFF" w14:textId="77777777" w:rsidTr="00725E3E">
              <w:tc>
                <w:tcPr>
                  <w:tcW w:w="676" w:type="dxa"/>
                </w:tcPr>
                <w:p w14:paraId="14C0B617" w14:textId="77777777" w:rsidR="00725E3E" w:rsidRPr="00EB5341" w:rsidRDefault="00E87EF3" w:rsidP="00954166">
                  <w:pPr>
                    <w:spacing w:after="0" w:line="276" w:lineRule="auto"/>
                    <w:rPr>
                      <w:rFonts w:ascii="Times New Roman" w:hAnsi="Times New Roman"/>
                      <w:vertAlign w:val="superscript"/>
                    </w:rPr>
                  </w:pPr>
                  <w:r w:rsidRPr="00EB5341">
                    <w:rPr>
                      <w:rFonts w:ascii="MS Gothic" w:eastAsia="MS Gothic" w:hAnsi="MS Gothic" w:cs="MS Gothic" w:hint="eastAsia"/>
                      <w:lang w:eastAsia="en-US"/>
                    </w:rPr>
                    <w:t>☐</w:t>
                  </w:r>
                  <w:r w:rsidR="00725E3E" w:rsidRPr="00EB5341">
                    <w:rPr>
                      <w:rFonts w:ascii="Wingdings" w:hAnsi="Wingdings" w:cs="Wingdings"/>
                    </w:rPr>
                    <w:t></w:t>
                  </w:r>
                </w:p>
              </w:tc>
              <w:tc>
                <w:tcPr>
                  <w:tcW w:w="8533" w:type="dxa"/>
                </w:tcPr>
                <w:p w14:paraId="40165A76" w14:textId="77777777" w:rsidR="00725E3E" w:rsidRPr="00954166" w:rsidRDefault="00725E3E" w:rsidP="00954166">
                  <w:pPr>
                    <w:spacing w:after="0" w:line="276" w:lineRule="auto"/>
                    <w:rPr>
                      <w:rFonts w:ascii="Times New Roman" w:hAnsi="Times New Roman" w:cs="Times New Roman"/>
                    </w:rPr>
                  </w:pPr>
                  <w:r w:rsidRPr="00954166">
                    <w:rPr>
                      <w:rFonts w:ascii="Times New Roman" w:hAnsi="Times New Roman" w:cs="Times New Roman"/>
                    </w:rPr>
                    <w:t>sieroctwa</w:t>
                  </w:r>
                </w:p>
              </w:tc>
            </w:tr>
            <w:tr w:rsidR="00725E3E" w:rsidRPr="000B5B16" w14:paraId="16AA742F" w14:textId="77777777" w:rsidTr="00725E3E">
              <w:tc>
                <w:tcPr>
                  <w:tcW w:w="676" w:type="dxa"/>
                </w:tcPr>
                <w:p w14:paraId="735FFB17" w14:textId="77777777" w:rsidR="00725E3E" w:rsidRPr="00EB5341" w:rsidRDefault="00E87EF3" w:rsidP="00954166">
                  <w:pPr>
                    <w:spacing w:after="0" w:line="276" w:lineRule="auto"/>
                    <w:rPr>
                      <w:rFonts w:ascii="Times New Roman" w:hAnsi="Times New Roman"/>
                      <w:vertAlign w:val="superscript"/>
                    </w:rPr>
                  </w:pPr>
                  <w:r w:rsidRPr="00EB5341">
                    <w:rPr>
                      <w:rFonts w:ascii="MS Gothic" w:eastAsia="MS Gothic" w:hAnsi="MS Gothic" w:cs="MS Gothic" w:hint="eastAsia"/>
                      <w:lang w:eastAsia="en-US"/>
                    </w:rPr>
                    <w:t>☐</w:t>
                  </w:r>
                  <w:r w:rsidR="00725E3E" w:rsidRPr="00EB5341">
                    <w:rPr>
                      <w:rFonts w:ascii="Wingdings" w:hAnsi="Wingdings" w:cs="Wingdings"/>
                    </w:rPr>
                    <w:t></w:t>
                  </w:r>
                  <w:r w:rsidR="00725E3E" w:rsidRPr="00EB5341">
                    <w:rPr>
                      <w:vertAlign w:val="superscript"/>
                    </w:rPr>
                    <w:t xml:space="preserve"> </w:t>
                  </w:r>
                </w:p>
              </w:tc>
              <w:tc>
                <w:tcPr>
                  <w:tcW w:w="8533" w:type="dxa"/>
                </w:tcPr>
                <w:p w14:paraId="443093FF" w14:textId="77777777" w:rsidR="00725E3E" w:rsidRPr="00954166" w:rsidRDefault="00725E3E" w:rsidP="00954166">
                  <w:pPr>
                    <w:spacing w:after="0" w:line="276" w:lineRule="auto"/>
                    <w:rPr>
                      <w:rFonts w:ascii="Times New Roman" w:hAnsi="Times New Roman" w:cs="Times New Roman"/>
                    </w:rPr>
                  </w:pPr>
                  <w:r w:rsidRPr="00954166">
                    <w:rPr>
                      <w:rFonts w:ascii="Times New Roman" w:hAnsi="Times New Roman" w:cs="Times New Roman"/>
                    </w:rPr>
                    <w:t>bezdomności,</w:t>
                  </w:r>
                </w:p>
              </w:tc>
            </w:tr>
            <w:tr w:rsidR="00725E3E" w:rsidRPr="000B5B16" w14:paraId="15491810" w14:textId="77777777" w:rsidTr="00725E3E">
              <w:tc>
                <w:tcPr>
                  <w:tcW w:w="676" w:type="dxa"/>
                </w:tcPr>
                <w:p w14:paraId="2437DAAF" w14:textId="77777777" w:rsidR="00725E3E" w:rsidRPr="00EB5341" w:rsidRDefault="00E87EF3" w:rsidP="00954166">
                  <w:pPr>
                    <w:spacing w:after="0" w:line="276" w:lineRule="auto"/>
                    <w:rPr>
                      <w:rFonts w:ascii="Times New Roman" w:hAnsi="Times New Roman"/>
                      <w:vertAlign w:val="superscript"/>
                    </w:rPr>
                  </w:pPr>
                  <w:r w:rsidRPr="00EB5341">
                    <w:rPr>
                      <w:rFonts w:ascii="MS Gothic" w:eastAsia="MS Gothic" w:hAnsi="MS Gothic" w:cs="MS Gothic" w:hint="eastAsia"/>
                      <w:lang w:eastAsia="en-US"/>
                    </w:rPr>
                    <w:t>☐</w:t>
                  </w:r>
                  <w:r w:rsidR="00725E3E" w:rsidRPr="00EB5341">
                    <w:rPr>
                      <w:rFonts w:ascii="Wingdings" w:hAnsi="Wingdings" w:cs="Wingdings"/>
                    </w:rPr>
                    <w:t></w:t>
                  </w:r>
                  <w:r w:rsidR="00725E3E" w:rsidRPr="00EB5341">
                    <w:rPr>
                      <w:vertAlign w:val="superscript"/>
                    </w:rPr>
                    <w:t xml:space="preserve"> </w:t>
                  </w:r>
                </w:p>
              </w:tc>
              <w:tc>
                <w:tcPr>
                  <w:tcW w:w="8533" w:type="dxa"/>
                </w:tcPr>
                <w:p w14:paraId="0DCD3A7A" w14:textId="77777777" w:rsidR="00725E3E" w:rsidRPr="00954166" w:rsidRDefault="00725E3E" w:rsidP="00954166">
                  <w:pPr>
                    <w:spacing w:after="0" w:line="276" w:lineRule="auto"/>
                    <w:rPr>
                      <w:rFonts w:ascii="Times New Roman" w:hAnsi="Times New Roman" w:cs="Times New Roman"/>
                    </w:rPr>
                  </w:pPr>
                  <w:r w:rsidRPr="00954166">
                    <w:rPr>
                      <w:rFonts w:ascii="Times New Roman" w:hAnsi="Times New Roman" w:cs="Times New Roman"/>
                    </w:rPr>
                    <w:t>bezrobocia,</w:t>
                  </w:r>
                </w:p>
              </w:tc>
            </w:tr>
            <w:tr w:rsidR="00725E3E" w:rsidRPr="000B5B16" w14:paraId="065CCC5E" w14:textId="77777777" w:rsidTr="00725E3E">
              <w:tc>
                <w:tcPr>
                  <w:tcW w:w="676" w:type="dxa"/>
                </w:tcPr>
                <w:p w14:paraId="302CEB11" w14:textId="77777777" w:rsidR="00725E3E" w:rsidRPr="00EB5341" w:rsidRDefault="00E87EF3" w:rsidP="00954166">
                  <w:pPr>
                    <w:spacing w:after="0" w:line="276" w:lineRule="auto"/>
                    <w:rPr>
                      <w:rFonts w:ascii="Times New Roman" w:hAnsi="Times New Roman"/>
                      <w:vertAlign w:val="superscript"/>
                    </w:rPr>
                  </w:pPr>
                  <w:r w:rsidRPr="00EB5341">
                    <w:rPr>
                      <w:rFonts w:ascii="MS Gothic" w:eastAsia="MS Gothic" w:hAnsi="MS Gothic" w:cs="MS Gothic" w:hint="eastAsia"/>
                      <w:lang w:eastAsia="en-US"/>
                    </w:rPr>
                    <w:t>☐</w:t>
                  </w:r>
                  <w:r w:rsidR="00725E3E" w:rsidRPr="00EB5341">
                    <w:rPr>
                      <w:rFonts w:ascii="Wingdings" w:hAnsi="Wingdings" w:cs="Wingdings"/>
                    </w:rPr>
                    <w:t></w:t>
                  </w:r>
                </w:p>
              </w:tc>
              <w:tc>
                <w:tcPr>
                  <w:tcW w:w="8533" w:type="dxa"/>
                </w:tcPr>
                <w:p w14:paraId="4642A911" w14:textId="77777777" w:rsidR="00725E3E" w:rsidRPr="00954166" w:rsidRDefault="00725E3E" w:rsidP="00954166">
                  <w:pPr>
                    <w:spacing w:after="0" w:line="276" w:lineRule="auto"/>
                    <w:rPr>
                      <w:rFonts w:ascii="Times New Roman" w:hAnsi="Times New Roman" w:cs="Times New Roman"/>
                    </w:rPr>
                  </w:pPr>
                  <w:r w:rsidRPr="00954166">
                    <w:rPr>
                      <w:rFonts w:ascii="Times New Roman" w:hAnsi="Times New Roman" w:cs="Times New Roman"/>
                    </w:rPr>
                    <w:t>niepełnosprawności,</w:t>
                  </w:r>
                </w:p>
              </w:tc>
            </w:tr>
            <w:tr w:rsidR="00725E3E" w:rsidRPr="000B5B16" w14:paraId="3441F654" w14:textId="77777777" w:rsidTr="00725E3E">
              <w:tc>
                <w:tcPr>
                  <w:tcW w:w="676" w:type="dxa"/>
                </w:tcPr>
                <w:p w14:paraId="3118E7CC" w14:textId="77777777" w:rsidR="00725E3E" w:rsidRPr="00EB5341" w:rsidRDefault="00E87EF3" w:rsidP="00954166">
                  <w:pPr>
                    <w:spacing w:after="0" w:line="276" w:lineRule="auto"/>
                    <w:rPr>
                      <w:rFonts w:ascii="Times New Roman" w:hAnsi="Times New Roman"/>
                      <w:vertAlign w:val="superscript"/>
                    </w:rPr>
                  </w:pPr>
                  <w:r w:rsidRPr="00EB5341">
                    <w:rPr>
                      <w:rFonts w:ascii="MS Gothic" w:eastAsia="MS Gothic" w:hAnsi="MS Gothic" w:cs="MS Gothic" w:hint="eastAsia"/>
                      <w:lang w:eastAsia="en-US"/>
                    </w:rPr>
                    <w:t>☐</w:t>
                  </w:r>
                  <w:r w:rsidR="00725E3E" w:rsidRPr="00EB5341">
                    <w:rPr>
                      <w:rFonts w:ascii="Wingdings" w:hAnsi="Wingdings" w:cs="Wingdings"/>
                    </w:rPr>
                    <w:t></w:t>
                  </w:r>
                  <w:r w:rsidR="00725E3E" w:rsidRPr="00EB5341">
                    <w:rPr>
                      <w:vertAlign w:val="superscript"/>
                    </w:rPr>
                    <w:t xml:space="preserve"> </w:t>
                  </w:r>
                </w:p>
              </w:tc>
              <w:tc>
                <w:tcPr>
                  <w:tcW w:w="8533" w:type="dxa"/>
                </w:tcPr>
                <w:p w14:paraId="2381590C" w14:textId="77777777" w:rsidR="00725E3E" w:rsidRPr="00954166" w:rsidRDefault="00725E3E" w:rsidP="00954166">
                  <w:pPr>
                    <w:spacing w:after="0" w:line="276" w:lineRule="auto"/>
                    <w:rPr>
                      <w:rFonts w:ascii="Times New Roman" w:hAnsi="Times New Roman" w:cs="Times New Roman"/>
                    </w:rPr>
                  </w:pPr>
                  <w:r w:rsidRPr="00954166">
                    <w:rPr>
                      <w:rFonts w:ascii="Times New Roman" w:hAnsi="Times New Roman" w:cs="Times New Roman"/>
                    </w:rPr>
                    <w:t>długotrwałej lub ciężkiej choroby,</w:t>
                  </w:r>
                </w:p>
              </w:tc>
            </w:tr>
            <w:tr w:rsidR="00725E3E" w:rsidRPr="000B5B16" w14:paraId="005F9E6C" w14:textId="77777777" w:rsidTr="00725E3E">
              <w:tc>
                <w:tcPr>
                  <w:tcW w:w="676" w:type="dxa"/>
                </w:tcPr>
                <w:p w14:paraId="6193CD9B" w14:textId="77777777" w:rsidR="00725E3E" w:rsidRPr="00EB5341" w:rsidRDefault="00E87EF3" w:rsidP="00954166">
                  <w:pPr>
                    <w:spacing w:after="0" w:line="276" w:lineRule="auto"/>
                    <w:rPr>
                      <w:rFonts w:ascii="Wingdings" w:hAnsi="Wingdings" w:cs="Wingdings"/>
                    </w:rPr>
                  </w:pPr>
                  <w:r w:rsidRPr="00EB5341">
                    <w:rPr>
                      <w:rFonts w:ascii="MS Gothic" w:eastAsia="MS Gothic" w:hAnsi="MS Gothic" w:cs="MS Gothic" w:hint="eastAsia"/>
                      <w:lang w:eastAsia="en-US"/>
                    </w:rPr>
                    <w:t>☐</w:t>
                  </w:r>
                  <w:r w:rsidR="00725E3E" w:rsidRPr="00EB5341">
                    <w:rPr>
                      <w:rFonts w:ascii="Wingdings" w:hAnsi="Wingdings" w:cs="Wingdings"/>
                    </w:rPr>
                    <w:t></w:t>
                  </w:r>
                  <w:r w:rsidR="00725E3E" w:rsidRPr="00EB5341">
                    <w:rPr>
                      <w:vertAlign w:val="superscript"/>
                    </w:rPr>
                    <w:t xml:space="preserve"> </w:t>
                  </w:r>
                </w:p>
              </w:tc>
              <w:tc>
                <w:tcPr>
                  <w:tcW w:w="8533" w:type="dxa"/>
                </w:tcPr>
                <w:p w14:paraId="7E438C05" w14:textId="77777777" w:rsidR="00725E3E" w:rsidRPr="00954166" w:rsidRDefault="00725E3E" w:rsidP="00954166">
                  <w:pPr>
                    <w:spacing w:after="0" w:line="276" w:lineRule="auto"/>
                    <w:rPr>
                      <w:rFonts w:ascii="Times New Roman" w:hAnsi="Times New Roman" w:cs="Times New Roman"/>
                    </w:rPr>
                  </w:pPr>
                  <w:r w:rsidRPr="00954166">
                    <w:rPr>
                      <w:rFonts w:ascii="Times New Roman" w:hAnsi="Times New Roman" w:cs="Times New Roman"/>
                    </w:rPr>
                    <w:t>przemocy w rodzinie,</w:t>
                  </w:r>
                  <w:r w:rsidRPr="00954166">
                    <w:rPr>
                      <w:rFonts w:ascii="Times New Roman" w:hAnsi="Times New Roman" w:cs="Times New Roman"/>
                    </w:rPr>
                    <w:t></w:t>
                  </w:r>
                </w:p>
              </w:tc>
            </w:tr>
            <w:tr w:rsidR="00725E3E" w:rsidRPr="000B5B16" w14:paraId="35DEAE77" w14:textId="77777777" w:rsidTr="00725E3E">
              <w:tc>
                <w:tcPr>
                  <w:tcW w:w="676" w:type="dxa"/>
                </w:tcPr>
                <w:p w14:paraId="6F4D396C" w14:textId="77777777" w:rsidR="00725E3E" w:rsidRPr="00EB5341" w:rsidRDefault="00E87EF3" w:rsidP="00954166">
                  <w:pPr>
                    <w:spacing w:after="0" w:line="276" w:lineRule="auto"/>
                    <w:rPr>
                      <w:rFonts w:ascii="Times New Roman" w:hAnsi="Times New Roman"/>
                      <w:vertAlign w:val="superscript"/>
                    </w:rPr>
                  </w:pPr>
                  <w:r w:rsidRPr="00EB5341">
                    <w:rPr>
                      <w:rFonts w:ascii="MS Gothic" w:eastAsia="MS Gothic" w:hAnsi="MS Gothic" w:cs="MS Gothic" w:hint="eastAsia"/>
                      <w:lang w:eastAsia="en-US"/>
                    </w:rPr>
                    <w:t>☐</w:t>
                  </w:r>
                  <w:r w:rsidR="00725E3E" w:rsidRPr="00EB5341">
                    <w:rPr>
                      <w:rFonts w:ascii="Wingdings" w:hAnsi="Wingdings" w:cs="Wingdings"/>
                    </w:rPr>
                    <w:t></w:t>
                  </w:r>
                </w:p>
              </w:tc>
              <w:tc>
                <w:tcPr>
                  <w:tcW w:w="8533" w:type="dxa"/>
                </w:tcPr>
                <w:p w14:paraId="00A0DA2D" w14:textId="77777777" w:rsidR="00725E3E" w:rsidRPr="00954166" w:rsidRDefault="00725E3E" w:rsidP="00954166">
                  <w:pPr>
                    <w:spacing w:after="0" w:line="276" w:lineRule="auto"/>
                    <w:rPr>
                      <w:rFonts w:ascii="Times New Roman" w:hAnsi="Times New Roman" w:cs="Times New Roman"/>
                    </w:rPr>
                  </w:pPr>
                  <w:r w:rsidRPr="00954166">
                    <w:rPr>
                      <w:rFonts w:ascii="Times New Roman" w:hAnsi="Times New Roman" w:cs="Times New Roman"/>
                    </w:rPr>
                    <w:t>potrzeby ochrony ofiar handlu ludźmi</w:t>
                  </w:r>
                </w:p>
              </w:tc>
            </w:tr>
            <w:tr w:rsidR="00725E3E" w:rsidRPr="000B5B16" w14:paraId="14788FBB" w14:textId="77777777" w:rsidTr="00725E3E">
              <w:tc>
                <w:tcPr>
                  <w:tcW w:w="676" w:type="dxa"/>
                </w:tcPr>
                <w:p w14:paraId="3AD7D4F6" w14:textId="77777777" w:rsidR="00725E3E" w:rsidRPr="00EB5341" w:rsidRDefault="00E87EF3" w:rsidP="00954166">
                  <w:pPr>
                    <w:spacing w:after="0" w:line="276" w:lineRule="auto"/>
                    <w:rPr>
                      <w:rFonts w:ascii="Times New Roman" w:hAnsi="Times New Roman"/>
                      <w:vertAlign w:val="superscript"/>
                    </w:rPr>
                  </w:pPr>
                  <w:r w:rsidRPr="00EB5341">
                    <w:rPr>
                      <w:rFonts w:ascii="MS Gothic" w:eastAsia="MS Gothic" w:hAnsi="MS Gothic" w:cs="MS Gothic" w:hint="eastAsia"/>
                      <w:lang w:eastAsia="en-US"/>
                    </w:rPr>
                    <w:t>☐</w:t>
                  </w:r>
                </w:p>
              </w:tc>
              <w:tc>
                <w:tcPr>
                  <w:tcW w:w="8533" w:type="dxa"/>
                </w:tcPr>
                <w:p w14:paraId="0511BC7C" w14:textId="77777777" w:rsidR="00725E3E" w:rsidRPr="00954166" w:rsidRDefault="00725E3E" w:rsidP="00954166">
                  <w:pPr>
                    <w:spacing w:after="0" w:line="276" w:lineRule="auto"/>
                    <w:rPr>
                      <w:rFonts w:ascii="Times New Roman" w:hAnsi="Times New Roman" w:cs="Times New Roman"/>
                    </w:rPr>
                  </w:pPr>
                  <w:r w:rsidRPr="00954166">
                    <w:rPr>
                      <w:rFonts w:ascii="Times New Roman" w:hAnsi="Times New Roman" w:cs="Times New Roman"/>
                    </w:rPr>
                    <w:t>potrzeby ochrony macierzyństwa lub wielodzietności</w:t>
                  </w:r>
                </w:p>
              </w:tc>
            </w:tr>
            <w:tr w:rsidR="00725E3E" w:rsidRPr="000B5B16" w14:paraId="4FEEC551" w14:textId="77777777" w:rsidTr="00725E3E">
              <w:tc>
                <w:tcPr>
                  <w:tcW w:w="676" w:type="dxa"/>
                </w:tcPr>
                <w:p w14:paraId="702EB2A0" w14:textId="77777777" w:rsidR="00725E3E" w:rsidRPr="00EB5341" w:rsidRDefault="00E87EF3" w:rsidP="00954166">
                  <w:pPr>
                    <w:spacing w:after="0" w:line="276" w:lineRule="auto"/>
                    <w:rPr>
                      <w:rFonts w:ascii="Times New Roman" w:hAnsi="Times New Roman" w:cs="Times New Roman"/>
                      <w:vertAlign w:val="superscript"/>
                    </w:rPr>
                  </w:pPr>
                  <w:r w:rsidRPr="00EB5341">
                    <w:rPr>
                      <w:rFonts w:ascii="MS Gothic" w:eastAsia="MS Gothic" w:hAnsi="MS Gothic" w:cs="MS Gothic" w:hint="eastAsia"/>
                      <w:lang w:eastAsia="en-US"/>
                    </w:rPr>
                    <w:t>☐</w:t>
                  </w:r>
                  <w:r w:rsidR="00725E3E" w:rsidRPr="00EB5341">
                    <w:rPr>
                      <w:rFonts w:ascii="Wingdings" w:hAnsi="Wingdings" w:cs="Wingdings"/>
                    </w:rPr>
                    <w:t></w:t>
                  </w:r>
                  <w:r w:rsidR="00725E3E" w:rsidRPr="00EB5341">
                    <w:rPr>
                      <w:vertAlign w:val="superscript"/>
                    </w:rPr>
                    <w:t xml:space="preserve"> </w:t>
                  </w:r>
                </w:p>
              </w:tc>
              <w:tc>
                <w:tcPr>
                  <w:tcW w:w="8533" w:type="dxa"/>
                </w:tcPr>
                <w:p w14:paraId="4A879F15" w14:textId="77777777" w:rsidR="00725E3E" w:rsidRPr="00954166" w:rsidRDefault="00725E3E" w:rsidP="00954166">
                  <w:pPr>
                    <w:spacing w:after="0" w:line="276" w:lineRule="auto"/>
                    <w:rPr>
                      <w:rFonts w:ascii="Times New Roman" w:hAnsi="Times New Roman" w:cs="Times New Roman"/>
                    </w:rPr>
                  </w:pPr>
                  <w:r w:rsidRPr="00954166">
                    <w:rPr>
                      <w:rFonts w:ascii="Times New Roman" w:hAnsi="Times New Roman" w:cs="Times New Roman"/>
                    </w:rPr>
                    <w:t xml:space="preserve">bezradności w sprawach opiekuńczo wychowawczych i prowadzenia gospodarstwa domowego, zwłaszcza w rodzinach niepełnych lub wielodzietnych,  </w:t>
                  </w:r>
                </w:p>
              </w:tc>
            </w:tr>
            <w:tr w:rsidR="00725E3E" w:rsidRPr="000B5B16" w14:paraId="5400AFA6" w14:textId="77777777" w:rsidTr="00725E3E">
              <w:tc>
                <w:tcPr>
                  <w:tcW w:w="676" w:type="dxa"/>
                </w:tcPr>
                <w:p w14:paraId="1614825B" w14:textId="77777777" w:rsidR="00725E3E" w:rsidRPr="00EB5341" w:rsidRDefault="00E87EF3" w:rsidP="00954166">
                  <w:pPr>
                    <w:spacing w:after="0" w:line="276" w:lineRule="auto"/>
                    <w:rPr>
                      <w:rFonts w:ascii="Times New Roman" w:hAnsi="Times New Roman"/>
                      <w:vertAlign w:val="superscript"/>
                    </w:rPr>
                  </w:pPr>
                  <w:r w:rsidRPr="00EB5341">
                    <w:rPr>
                      <w:rFonts w:ascii="MS Gothic" w:eastAsia="MS Gothic" w:hAnsi="MS Gothic" w:cs="MS Gothic" w:hint="eastAsia"/>
                      <w:lang w:eastAsia="en-US"/>
                    </w:rPr>
                    <w:t>☐</w:t>
                  </w:r>
                  <w:r w:rsidR="00725E3E" w:rsidRPr="00EB5341">
                    <w:rPr>
                      <w:vertAlign w:val="superscript"/>
                    </w:rPr>
                    <w:t xml:space="preserve"> </w:t>
                  </w:r>
                </w:p>
              </w:tc>
              <w:tc>
                <w:tcPr>
                  <w:tcW w:w="8533" w:type="dxa"/>
                </w:tcPr>
                <w:p w14:paraId="2BD98CF0" w14:textId="77777777" w:rsidR="00725E3E" w:rsidRPr="00954166" w:rsidRDefault="00725E3E" w:rsidP="00954166">
                  <w:pPr>
                    <w:spacing w:after="0" w:line="276" w:lineRule="auto"/>
                    <w:contextualSpacing/>
                    <w:jc w:val="both"/>
                    <w:rPr>
                      <w:rFonts w:ascii="Times New Roman" w:hAnsi="Times New Roman" w:cs="Times New Roman"/>
                    </w:rPr>
                  </w:pPr>
                  <w:r w:rsidRPr="00954166">
                    <w:rPr>
                      <w:rFonts w:ascii="Times New Roman" w:hAnsi="Times New Roman" w:cs="Times New Roman"/>
                    </w:rPr>
                    <w:t>trudności w integracji cudzoziemców, którzy uzyskali w Rzeczpospolitej Polskiej status uchodźcy, ochronę     uzupełniającą lub zezwolenie lub zezwolenie na pobyt czasowy udzielone w związku z       okolicznością, o   której mowa w art. 159 ust. 1 pkt 1 lit. c lub d ustawy z dnia 12 grudnia 2013 r o cudzoziemcach,</w:t>
                  </w:r>
                </w:p>
              </w:tc>
            </w:tr>
            <w:tr w:rsidR="00725E3E" w:rsidRPr="000B5B16" w14:paraId="65920BD5" w14:textId="77777777" w:rsidTr="00725E3E">
              <w:tc>
                <w:tcPr>
                  <w:tcW w:w="676" w:type="dxa"/>
                </w:tcPr>
                <w:p w14:paraId="395F52B0" w14:textId="77777777" w:rsidR="00725E3E" w:rsidRPr="00EB5341" w:rsidRDefault="00E87EF3" w:rsidP="00954166">
                  <w:pPr>
                    <w:spacing w:after="0" w:line="276" w:lineRule="auto"/>
                    <w:rPr>
                      <w:rFonts w:ascii="Times New Roman" w:hAnsi="Times New Roman"/>
                      <w:vertAlign w:val="superscript"/>
                    </w:rPr>
                  </w:pPr>
                  <w:r w:rsidRPr="00EB5341">
                    <w:rPr>
                      <w:rFonts w:ascii="MS Gothic" w:eastAsia="MS Gothic" w:hAnsi="MS Gothic" w:cs="MS Gothic" w:hint="eastAsia"/>
                      <w:lang w:eastAsia="en-US"/>
                    </w:rPr>
                    <w:t>☐</w:t>
                  </w:r>
                  <w:r w:rsidR="00725E3E" w:rsidRPr="00EB5341">
                    <w:rPr>
                      <w:rFonts w:ascii="Wingdings" w:hAnsi="Wingdings" w:cs="Wingdings"/>
                    </w:rPr>
                    <w:t></w:t>
                  </w:r>
                  <w:r w:rsidR="00725E3E" w:rsidRPr="00EB5341">
                    <w:rPr>
                      <w:vertAlign w:val="superscript"/>
                    </w:rPr>
                    <w:t xml:space="preserve"> </w:t>
                  </w:r>
                </w:p>
              </w:tc>
              <w:tc>
                <w:tcPr>
                  <w:tcW w:w="8533" w:type="dxa"/>
                </w:tcPr>
                <w:p w14:paraId="18F40C8C" w14:textId="77777777" w:rsidR="00725E3E" w:rsidRPr="00954166" w:rsidRDefault="00725E3E" w:rsidP="00954166">
                  <w:pPr>
                    <w:spacing w:after="0" w:line="276" w:lineRule="auto"/>
                    <w:rPr>
                      <w:rFonts w:ascii="Times New Roman" w:hAnsi="Times New Roman" w:cs="Times New Roman"/>
                    </w:rPr>
                  </w:pPr>
                  <w:r w:rsidRPr="00954166">
                    <w:rPr>
                      <w:rFonts w:ascii="Times New Roman" w:hAnsi="Times New Roman" w:cs="Times New Roman"/>
                    </w:rPr>
                    <w:t>trudności w przystosowaniu do życia po zwolnieniu z zakładu karnego,</w:t>
                  </w:r>
                </w:p>
              </w:tc>
            </w:tr>
            <w:tr w:rsidR="00725E3E" w:rsidRPr="000B5B16" w14:paraId="38F2E356" w14:textId="77777777" w:rsidTr="00725E3E">
              <w:tc>
                <w:tcPr>
                  <w:tcW w:w="676" w:type="dxa"/>
                </w:tcPr>
                <w:p w14:paraId="2EDCD454" w14:textId="77777777" w:rsidR="00725E3E" w:rsidRPr="00EB5341" w:rsidRDefault="00E87EF3" w:rsidP="00954166">
                  <w:pPr>
                    <w:spacing w:after="0" w:line="276" w:lineRule="auto"/>
                    <w:rPr>
                      <w:rFonts w:ascii="Times New Roman" w:hAnsi="Times New Roman"/>
                      <w:vertAlign w:val="superscript"/>
                    </w:rPr>
                  </w:pPr>
                  <w:r w:rsidRPr="00EB5341">
                    <w:rPr>
                      <w:rFonts w:ascii="MS Gothic" w:eastAsia="MS Gothic" w:hAnsi="MS Gothic" w:cs="MS Gothic" w:hint="eastAsia"/>
                      <w:lang w:eastAsia="en-US"/>
                    </w:rPr>
                    <w:t>☐</w:t>
                  </w:r>
                  <w:r w:rsidR="00725E3E" w:rsidRPr="00EB5341">
                    <w:rPr>
                      <w:rFonts w:ascii="Wingdings" w:hAnsi="Wingdings" w:cs="Wingdings"/>
                    </w:rPr>
                    <w:t></w:t>
                  </w:r>
                  <w:r w:rsidR="00725E3E" w:rsidRPr="00EB5341">
                    <w:rPr>
                      <w:vertAlign w:val="superscript"/>
                    </w:rPr>
                    <w:t xml:space="preserve"> </w:t>
                  </w:r>
                </w:p>
              </w:tc>
              <w:tc>
                <w:tcPr>
                  <w:tcW w:w="8533" w:type="dxa"/>
                </w:tcPr>
                <w:p w14:paraId="68CA6E35" w14:textId="77777777" w:rsidR="00725E3E" w:rsidRPr="00954166" w:rsidRDefault="00725E3E" w:rsidP="00954166">
                  <w:pPr>
                    <w:spacing w:after="0" w:line="276" w:lineRule="auto"/>
                    <w:rPr>
                      <w:rFonts w:ascii="Times New Roman" w:hAnsi="Times New Roman" w:cs="Times New Roman"/>
                    </w:rPr>
                  </w:pPr>
                  <w:r w:rsidRPr="00954166">
                    <w:rPr>
                      <w:rFonts w:ascii="Times New Roman" w:hAnsi="Times New Roman" w:cs="Times New Roman"/>
                    </w:rPr>
                    <w:t>alkoholizmu lub narkomanii,</w:t>
                  </w:r>
                </w:p>
              </w:tc>
            </w:tr>
            <w:tr w:rsidR="00725E3E" w:rsidRPr="000B5B16" w14:paraId="43C8EDBC" w14:textId="77777777" w:rsidTr="00725E3E">
              <w:tc>
                <w:tcPr>
                  <w:tcW w:w="676" w:type="dxa"/>
                </w:tcPr>
                <w:p w14:paraId="59082C4A" w14:textId="77777777" w:rsidR="00725E3E" w:rsidRPr="00EB5341" w:rsidRDefault="00E87EF3" w:rsidP="00954166">
                  <w:pPr>
                    <w:spacing w:after="0" w:line="276" w:lineRule="auto"/>
                    <w:rPr>
                      <w:rFonts w:ascii="Times New Roman" w:hAnsi="Times New Roman"/>
                      <w:vertAlign w:val="superscript"/>
                    </w:rPr>
                  </w:pPr>
                  <w:r w:rsidRPr="00EB5341">
                    <w:rPr>
                      <w:rFonts w:ascii="MS Gothic" w:eastAsia="MS Gothic" w:hAnsi="MS Gothic" w:cs="MS Gothic" w:hint="eastAsia"/>
                      <w:lang w:eastAsia="en-US"/>
                    </w:rPr>
                    <w:t>☐</w:t>
                  </w:r>
                  <w:r w:rsidR="00725E3E" w:rsidRPr="00EB5341">
                    <w:rPr>
                      <w:rFonts w:ascii="Wingdings" w:hAnsi="Wingdings" w:cs="Wingdings"/>
                    </w:rPr>
                    <w:t></w:t>
                  </w:r>
                  <w:r w:rsidR="00725E3E" w:rsidRPr="00EB5341">
                    <w:rPr>
                      <w:vertAlign w:val="superscript"/>
                    </w:rPr>
                    <w:t xml:space="preserve"> </w:t>
                  </w:r>
                </w:p>
              </w:tc>
              <w:tc>
                <w:tcPr>
                  <w:tcW w:w="8533" w:type="dxa"/>
                </w:tcPr>
                <w:p w14:paraId="2997E8C1" w14:textId="77777777" w:rsidR="00725E3E" w:rsidRPr="00954166" w:rsidRDefault="00725E3E" w:rsidP="00954166">
                  <w:pPr>
                    <w:spacing w:after="0" w:line="276" w:lineRule="auto"/>
                    <w:rPr>
                      <w:rFonts w:ascii="Times New Roman" w:hAnsi="Times New Roman" w:cs="Times New Roman"/>
                    </w:rPr>
                  </w:pPr>
                  <w:r w:rsidRPr="00954166">
                    <w:rPr>
                      <w:rFonts w:ascii="Times New Roman" w:hAnsi="Times New Roman" w:cs="Times New Roman"/>
                    </w:rPr>
                    <w:t>zdarzenia losowego i sytuacji kryzysowej,</w:t>
                  </w:r>
                </w:p>
              </w:tc>
            </w:tr>
            <w:tr w:rsidR="00725E3E" w:rsidRPr="000B5B16" w14:paraId="21EE6A2E" w14:textId="77777777" w:rsidTr="00725E3E">
              <w:tc>
                <w:tcPr>
                  <w:tcW w:w="676" w:type="dxa"/>
                </w:tcPr>
                <w:p w14:paraId="0E5512ED" w14:textId="77777777" w:rsidR="00725E3E" w:rsidRPr="00EB5341" w:rsidRDefault="00E87EF3" w:rsidP="00954166">
                  <w:pPr>
                    <w:spacing w:after="0" w:line="276" w:lineRule="auto"/>
                    <w:rPr>
                      <w:rFonts w:ascii="Times New Roman" w:hAnsi="Times New Roman"/>
                      <w:vertAlign w:val="superscript"/>
                    </w:rPr>
                  </w:pPr>
                  <w:r w:rsidRPr="00EB5341">
                    <w:rPr>
                      <w:rFonts w:ascii="MS Gothic" w:eastAsia="MS Gothic" w:hAnsi="MS Gothic" w:cs="MS Gothic" w:hint="eastAsia"/>
                      <w:lang w:eastAsia="en-US"/>
                    </w:rPr>
                    <w:t>☐</w:t>
                  </w:r>
                  <w:r w:rsidR="00725E3E" w:rsidRPr="00EB5341">
                    <w:rPr>
                      <w:rFonts w:ascii="Wingdings" w:hAnsi="Wingdings" w:cs="Wingdings"/>
                    </w:rPr>
                    <w:t></w:t>
                  </w:r>
                  <w:r w:rsidR="00725E3E" w:rsidRPr="00EB5341">
                    <w:rPr>
                      <w:vertAlign w:val="superscript"/>
                    </w:rPr>
                    <w:t xml:space="preserve"> </w:t>
                  </w:r>
                </w:p>
              </w:tc>
              <w:tc>
                <w:tcPr>
                  <w:tcW w:w="8533" w:type="dxa"/>
                </w:tcPr>
                <w:p w14:paraId="70C3C877" w14:textId="77777777" w:rsidR="00725E3E" w:rsidRPr="00954166" w:rsidRDefault="00725E3E" w:rsidP="00954166">
                  <w:pPr>
                    <w:spacing w:after="0" w:line="276" w:lineRule="auto"/>
                    <w:rPr>
                      <w:rFonts w:ascii="Times New Roman" w:hAnsi="Times New Roman" w:cs="Times New Roman"/>
                    </w:rPr>
                  </w:pPr>
                  <w:r w:rsidRPr="00954166">
                    <w:rPr>
                      <w:rFonts w:ascii="Times New Roman" w:hAnsi="Times New Roman" w:cs="Times New Roman"/>
                    </w:rPr>
                    <w:t>klęski żywiołowej lub ekologicznej</w:t>
                  </w:r>
                </w:p>
              </w:tc>
            </w:tr>
            <w:tr w:rsidR="00954166" w:rsidRPr="000B5B16" w14:paraId="7541B66F" w14:textId="77777777" w:rsidTr="00725E3E">
              <w:tc>
                <w:tcPr>
                  <w:tcW w:w="676" w:type="dxa"/>
                </w:tcPr>
                <w:p w14:paraId="526C1E62" w14:textId="77777777" w:rsidR="00954166" w:rsidRPr="00EB5341" w:rsidRDefault="00954166" w:rsidP="00954166">
                  <w:pPr>
                    <w:spacing w:after="0"/>
                    <w:rPr>
                      <w:rFonts w:ascii="MS Gothic" w:eastAsia="MS Gothic" w:hAnsi="MS Gothic" w:cs="MS Gothic"/>
                      <w:lang w:eastAsia="en-US"/>
                    </w:rPr>
                  </w:pPr>
                </w:p>
              </w:tc>
              <w:tc>
                <w:tcPr>
                  <w:tcW w:w="8533" w:type="dxa"/>
                </w:tcPr>
                <w:p w14:paraId="18D66DDF" w14:textId="77777777" w:rsidR="00954166" w:rsidRPr="00954166" w:rsidRDefault="00954166" w:rsidP="00954166">
                  <w:pPr>
                    <w:spacing w:after="0"/>
                    <w:rPr>
                      <w:rFonts w:ascii="Times New Roman" w:hAnsi="Times New Roman" w:cs="Times New Roman"/>
                    </w:rPr>
                  </w:pPr>
                </w:p>
              </w:tc>
            </w:tr>
          </w:tbl>
          <w:p w14:paraId="7500C9E4" w14:textId="77777777" w:rsidR="00725E3E" w:rsidRPr="000B5B16" w:rsidRDefault="00725E3E" w:rsidP="00954166">
            <w:pPr>
              <w:spacing w:after="0" w:line="276" w:lineRule="auto"/>
              <w:ind w:left="644" w:firstLine="426"/>
              <w:rPr>
                <w:rFonts w:ascii="Times New Roman" w:eastAsiaTheme="minorHAnsi" w:hAnsi="Times New Roman" w:cs="Times New Roman"/>
                <w:b/>
                <w:sz w:val="24"/>
                <w:szCs w:val="24"/>
                <w:lang w:eastAsia="en-US"/>
              </w:rPr>
            </w:pPr>
          </w:p>
        </w:tc>
      </w:tr>
      <w:tr w:rsidR="00725E3E" w:rsidRPr="000B5B16" w14:paraId="55257F74" w14:textId="77777777" w:rsidTr="00954166">
        <w:trPr>
          <w:gridAfter w:val="2"/>
          <w:wAfter w:w="64" w:type="dxa"/>
          <w:trHeight w:val="397"/>
        </w:trPr>
        <w:tc>
          <w:tcPr>
            <w:tcW w:w="9542" w:type="dxa"/>
            <w:gridSpan w:val="24"/>
          </w:tcPr>
          <w:p w14:paraId="61AA1647" w14:textId="77777777" w:rsidR="00725E3E" w:rsidRPr="000B5B16" w:rsidRDefault="00725E3E" w:rsidP="00892F8E">
            <w:pPr>
              <w:pStyle w:val="Default"/>
              <w:rPr>
                <w:rFonts w:ascii="Times New Roman" w:eastAsiaTheme="minorHAnsi" w:hAnsi="Times New Roman" w:cs="Times New Roman"/>
                <w:b/>
                <w:lang w:eastAsia="en-US"/>
              </w:rPr>
            </w:pPr>
            <w:r w:rsidRPr="000B5B16">
              <w:rPr>
                <w:rFonts w:ascii="Times New Roman" w:hAnsi="Times New Roman" w:cs="Times New Roman"/>
                <w:b/>
                <w:bCs/>
              </w:rPr>
              <w:lastRenderedPageBreak/>
              <w:t>Czy Pana/Pani rodzina korzysta ze wsparcia</w:t>
            </w:r>
            <w:r w:rsidR="006D6D33">
              <w:rPr>
                <w:rFonts w:ascii="Times New Roman" w:hAnsi="Times New Roman" w:cs="Times New Roman"/>
                <w:b/>
                <w:bCs/>
              </w:rPr>
              <w:t xml:space="preserve"> w</w:t>
            </w:r>
            <w:r w:rsidRPr="000B5B16">
              <w:rPr>
                <w:rFonts w:ascii="Times New Roman" w:hAnsi="Times New Roman" w:cs="Times New Roman"/>
                <w:b/>
                <w:bCs/>
              </w:rPr>
              <w:t xml:space="preserve">  ramach Programu Operacyjnego Pomoc Żywnościowa? </w:t>
            </w:r>
          </w:p>
        </w:tc>
      </w:tr>
      <w:tr w:rsidR="00725E3E" w:rsidRPr="000B5B16" w14:paraId="7FF753C5" w14:textId="77777777" w:rsidTr="00954166">
        <w:trPr>
          <w:gridAfter w:val="2"/>
          <w:wAfter w:w="64" w:type="dxa"/>
          <w:trHeight w:val="397"/>
        </w:trPr>
        <w:tc>
          <w:tcPr>
            <w:tcW w:w="9542" w:type="dxa"/>
            <w:gridSpan w:val="24"/>
          </w:tcPr>
          <w:p w14:paraId="1A9760EE" w14:textId="77777777" w:rsidR="00725E3E" w:rsidRPr="000B5B16" w:rsidRDefault="00725E3E" w:rsidP="00892F8E">
            <w:pPr>
              <w:pStyle w:val="Default"/>
              <w:rPr>
                <w:rFonts w:ascii="Wingdings" w:hAnsi="Wingdings" w:cs="Wingdings"/>
                <w:sz w:val="21"/>
                <w:szCs w:val="21"/>
              </w:rPr>
            </w:pPr>
          </w:p>
          <w:p w14:paraId="3C6E517E" w14:textId="77777777" w:rsidR="00F93748" w:rsidRPr="00F95F83" w:rsidRDefault="00F93748" w:rsidP="00892F8E">
            <w:pPr>
              <w:pStyle w:val="Default"/>
              <w:rPr>
                <w:rFonts w:ascii="Times New Roman" w:hAnsi="Times New Roman" w:cs="Times New Roman"/>
                <w:sz w:val="26"/>
                <w:szCs w:val="26"/>
              </w:rPr>
            </w:pPr>
            <w:r w:rsidRPr="00F95F83">
              <w:rPr>
                <w:rFonts w:ascii="Wingdings" w:hAnsi="Wingdings" w:cs="Wingdings"/>
                <w:sz w:val="26"/>
                <w:szCs w:val="26"/>
              </w:rPr>
              <w:t></w:t>
            </w:r>
            <w:r w:rsidRPr="00F95F83">
              <w:rPr>
                <w:rFonts w:ascii="Wingdings" w:hAnsi="Wingdings" w:cs="Wingdings"/>
                <w:sz w:val="26"/>
                <w:szCs w:val="26"/>
              </w:rPr>
              <w:t></w:t>
            </w:r>
            <w:r w:rsidRPr="00F95F83">
              <w:rPr>
                <w:rFonts w:ascii="Wingdings" w:hAnsi="Wingdings" w:cs="Wingdings"/>
                <w:sz w:val="26"/>
                <w:szCs w:val="26"/>
              </w:rPr>
              <w:t></w:t>
            </w:r>
            <w:r>
              <w:rPr>
                <w:rFonts w:ascii="Wingdings" w:hAnsi="Wingdings" w:cs="Wingdings"/>
                <w:sz w:val="26"/>
                <w:szCs w:val="26"/>
              </w:rPr>
              <w:t></w:t>
            </w:r>
            <w:r>
              <w:rPr>
                <w:rFonts w:ascii="Wingdings" w:hAnsi="Wingdings" w:cs="Wingdings"/>
                <w:sz w:val="26"/>
                <w:szCs w:val="26"/>
              </w:rPr>
              <w:t></w:t>
            </w:r>
            <w:r>
              <w:rPr>
                <w:rFonts w:ascii="Wingdings" w:hAnsi="Wingdings" w:cs="Wingdings"/>
                <w:sz w:val="26"/>
                <w:szCs w:val="26"/>
              </w:rPr>
              <w:t></w:t>
            </w:r>
            <w:r>
              <w:rPr>
                <w:rFonts w:ascii="Wingdings" w:hAnsi="Wingdings" w:cs="Wingdings"/>
                <w:sz w:val="26"/>
                <w:szCs w:val="26"/>
              </w:rPr>
              <w:t></w:t>
            </w:r>
            <w:r>
              <w:rPr>
                <w:rFonts w:ascii="Wingdings" w:hAnsi="Wingdings" w:cs="Wingdings"/>
                <w:sz w:val="26"/>
                <w:szCs w:val="26"/>
              </w:rPr>
              <w:t></w:t>
            </w:r>
            <w:r w:rsidR="00E87EF3" w:rsidRPr="000B5B16">
              <w:rPr>
                <w:rFonts w:ascii="MS Gothic" w:eastAsia="MS Gothic" w:hAnsi="MS Gothic" w:cs="MS Gothic" w:hint="eastAsia"/>
                <w:lang w:eastAsia="en-US"/>
              </w:rPr>
              <w:t>☐</w:t>
            </w:r>
            <w:r w:rsidRPr="00F95F83">
              <w:rPr>
                <w:rFonts w:ascii="Wingdings" w:hAnsi="Wingdings" w:cs="Wingdings"/>
                <w:sz w:val="26"/>
                <w:szCs w:val="26"/>
              </w:rPr>
              <w:t></w:t>
            </w:r>
            <w:r w:rsidRPr="00F95F83">
              <w:rPr>
                <w:rFonts w:ascii="Wingdings" w:hAnsi="Wingdings" w:cs="Wingdings"/>
                <w:sz w:val="26"/>
                <w:szCs w:val="26"/>
              </w:rPr>
              <w:t></w:t>
            </w:r>
            <w:r w:rsidRPr="00F95F83">
              <w:rPr>
                <w:rFonts w:ascii="Wingdings" w:hAnsi="Wingdings" w:cs="Wingdings"/>
                <w:sz w:val="26"/>
                <w:szCs w:val="26"/>
              </w:rPr>
              <w:t></w:t>
            </w:r>
            <w:r w:rsidRPr="00F95F83">
              <w:rPr>
                <w:rFonts w:ascii="Wingdings" w:hAnsi="Wingdings" w:cs="Wingdings"/>
                <w:sz w:val="26"/>
                <w:szCs w:val="26"/>
              </w:rPr>
              <w:t></w:t>
            </w:r>
            <w:r w:rsidRPr="00F95F83">
              <w:rPr>
                <w:rFonts w:ascii="Times New Roman" w:hAnsi="Times New Roman" w:cs="Times New Roman"/>
                <w:sz w:val="26"/>
                <w:szCs w:val="26"/>
              </w:rPr>
              <w:t xml:space="preserve"> tak</w:t>
            </w:r>
          </w:p>
          <w:p w14:paraId="6F39301A" w14:textId="77777777" w:rsidR="00725E3E" w:rsidRPr="000B5B16" w:rsidRDefault="00F93748" w:rsidP="00892F8E">
            <w:pPr>
              <w:pStyle w:val="Default"/>
              <w:rPr>
                <w:rFonts w:ascii="Times New Roman" w:eastAsiaTheme="minorHAnsi" w:hAnsi="Times New Roman" w:cs="Times New Roman"/>
                <w:b/>
                <w:lang w:eastAsia="en-US"/>
              </w:rPr>
            </w:pPr>
            <w:r w:rsidRPr="00F95F83">
              <w:rPr>
                <w:rFonts w:ascii="Wingdings" w:hAnsi="Wingdings" w:cs="Wingdings"/>
                <w:sz w:val="26"/>
                <w:szCs w:val="26"/>
              </w:rPr>
              <w:t></w:t>
            </w:r>
            <w:r w:rsidRPr="00F95F83">
              <w:rPr>
                <w:rFonts w:ascii="Wingdings" w:hAnsi="Wingdings" w:cs="Wingdings"/>
                <w:sz w:val="26"/>
                <w:szCs w:val="26"/>
              </w:rPr>
              <w:t></w:t>
            </w:r>
            <w:r w:rsidRPr="00F95F83">
              <w:rPr>
                <w:rFonts w:ascii="Wingdings" w:hAnsi="Wingdings" w:cs="Wingdings"/>
                <w:sz w:val="26"/>
                <w:szCs w:val="26"/>
              </w:rPr>
              <w:t></w:t>
            </w:r>
            <w:r>
              <w:rPr>
                <w:rFonts w:ascii="Wingdings" w:hAnsi="Wingdings" w:cs="Wingdings"/>
                <w:sz w:val="26"/>
                <w:szCs w:val="26"/>
              </w:rPr>
              <w:t></w:t>
            </w:r>
            <w:r>
              <w:rPr>
                <w:rFonts w:ascii="Wingdings" w:hAnsi="Wingdings" w:cs="Wingdings"/>
                <w:sz w:val="26"/>
                <w:szCs w:val="26"/>
              </w:rPr>
              <w:t></w:t>
            </w:r>
            <w:r>
              <w:rPr>
                <w:rFonts w:ascii="Wingdings" w:hAnsi="Wingdings" w:cs="Wingdings"/>
                <w:sz w:val="26"/>
                <w:szCs w:val="26"/>
              </w:rPr>
              <w:t></w:t>
            </w:r>
            <w:r>
              <w:rPr>
                <w:rFonts w:ascii="Wingdings" w:hAnsi="Wingdings" w:cs="Wingdings"/>
                <w:sz w:val="26"/>
                <w:szCs w:val="26"/>
              </w:rPr>
              <w:t></w:t>
            </w:r>
            <w:r w:rsidRPr="00F95F83">
              <w:rPr>
                <w:rFonts w:ascii="Wingdings" w:hAnsi="Wingdings" w:cs="Wingdings"/>
                <w:sz w:val="26"/>
                <w:szCs w:val="26"/>
              </w:rPr>
              <w:t></w:t>
            </w:r>
            <w:r w:rsidR="00E87EF3" w:rsidRPr="000B5B16">
              <w:rPr>
                <w:rFonts w:ascii="MS Gothic" w:eastAsia="MS Gothic" w:hAnsi="MS Gothic" w:cs="MS Gothic" w:hint="eastAsia"/>
                <w:lang w:eastAsia="en-US"/>
              </w:rPr>
              <w:t>☐</w:t>
            </w:r>
            <w:r w:rsidRPr="00F95F83">
              <w:rPr>
                <w:rFonts w:ascii="Wingdings" w:hAnsi="Wingdings" w:cs="Wingdings"/>
                <w:sz w:val="26"/>
                <w:szCs w:val="26"/>
              </w:rPr>
              <w:t></w:t>
            </w:r>
            <w:r w:rsidRPr="00F95F83">
              <w:rPr>
                <w:rFonts w:ascii="Wingdings" w:hAnsi="Wingdings" w:cs="Wingdings"/>
                <w:sz w:val="26"/>
                <w:szCs w:val="26"/>
              </w:rPr>
              <w:t></w:t>
            </w:r>
            <w:r w:rsidRPr="00F95F83">
              <w:rPr>
                <w:rFonts w:ascii="Wingdings" w:hAnsi="Wingdings" w:cs="Wingdings"/>
                <w:sz w:val="26"/>
                <w:szCs w:val="26"/>
              </w:rPr>
              <w:t></w:t>
            </w:r>
            <w:r w:rsidRPr="00F95F83">
              <w:rPr>
                <w:rFonts w:ascii="Times New Roman" w:hAnsi="Times New Roman" w:cs="Times New Roman"/>
                <w:sz w:val="26"/>
                <w:szCs w:val="26"/>
              </w:rPr>
              <w:t xml:space="preserve"> </w:t>
            </w:r>
            <w:r>
              <w:rPr>
                <w:rFonts w:ascii="Times New Roman" w:hAnsi="Times New Roman" w:cs="Times New Roman"/>
                <w:sz w:val="26"/>
                <w:szCs w:val="26"/>
              </w:rPr>
              <w:t xml:space="preserve">   </w:t>
            </w:r>
            <w:r w:rsidRPr="00F95F83">
              <w:rPr>
                <w:rFonts w:ascii="Times New Roman" w:hAnsi="Times New Roman" w:cs="Times New Roman"/>
                <w:sz w:val="26"/>
                <w:szCs w:val="26"/>
              </w:rPr>
              <w:t xml:space="preserve"> nie</w:t>
            </w:r>
          </w:p>
        </w:tc>
      </w:tr>
      <w:tr w:rsidR="00725E3E" w:rsidRPr="000B5B16" w14:paraId="7AD9766C" w14:textId="77777777" w:rsidTr="00954166">
        <w:trPr>
          <w:gridAfter w:val="2"/>
          <w:wAfter w:w="64" w:type="dxa"/>
          <w:trHeight w:val="822"/>
        </w:trPr>
        <w:tc>
          <w:tcPr>
            <w:tcW w:w="9542" w:type="dxa"/>
            <w:gridSpan w:val="24"/>
          </w:tcPr>
          <w:p w14:paraId="4E55B65C" w14:textId="77777777" w:rsidR="00725E3E" w:rsidRPr="000B5B16" w:rsidRDefault="00725E3E" w:rsidP="00892F8E">
            <w:pPr>
              <w:spacing w:after="0"/>
              <w:jc w:val="both"/>
              <w:rPr>
                <w:rFonts w:ascii="Times New Roman" w:hAnsi="Times New Roman"/>
                <w:b/>
                <w:sz w:val="16"/>
                <w:szCs w:val="16"/>
                <w:vertAlign w:val="superscript"/>
              </w:rPr>
            </w:pPr>
          </w:p>
          <w:p w14:paraId="4941C2C2" w14:textId="77777777" w:rsidR="00725E3E" w:rsidRPr="000B5B16" w:rsidRDefault="00725E3E" w:rsidP="00892F8E">
            <w:pPr>
              <w:spacing w:after="0"/>
              <w:jc w:val="both"/>
              <w:rPr>
                <w:rFonts w:ascii="Times New Roman" w:eastAsia="Times New Roman" w:hAnsi="Times New Roman"/>
                <w:sz w:val="32"/>
                <w:szCs w:val="32"/>
                <w:vertAlign w:val="superscript"/>
              </w:rPr>
            </w:pPr>
            <w:r w:rsidRPr="000B5B16">
              <w:rPr>
                <w:rFonts w:ascii="Times New Roman" w:hAnsi="Times New Roman"/>
                <w:b/>
                <w:sz w:val="32"/>
                <w:szCs w:val="32"/>
                <w:vertAlign w:val="superscript"/>
              </w:rPr>
              <w:t>Czy Pani/Pan jest osobą o której mowa w art. 1 ust.2 ustawy z dnia 13 czerwca 2003r. o zatrudnieniu socjalnym:</w:t>
            </w:r>
            <w:r w:rsidRPr="000B5B16">
              <w:rPr>
                <w:rFonts w:ascii="Times New Roman" w:hAnsi="Times New Roman"/>
                <w:sz w:val="32"/>
                <w:szCs w:val="32"/>
                <w:vertAlign w:val="superscript"/>
              </w:rPr>
              <w:t xml:space="preserve"> </w:t>
            </w:r>
          </w:p>
        </w:tc>
      </w:tr>
      <w:tr w:rsidR="00725E3E" w:rsidRPr="000B5B16" w14:paraId="1688E575" w14:textId="77777777" w:rsidTr="00954166">
        <w:trPr>
          <w:gridAfter w:val="2"/>
          <w:wAfter w:w="64" w:type="dxa"/>
          <w:trHeight w:val="2812"/>
        </w:trPr>
        <w:tc>
          <w:tcPr>
            <w:tcW w:w="9542" w:type="dxa"/>
            <w:gridSpan w:val="24"/>
          </w:tcPr>
          <w:p w14:paraId="03A1074C" w14:textId="77777777" w:rsidR="00725E3E" w:rsidRPr="000B5B16" w:rsidRDefault="00725E3E" w:rsidP="00892F8E">
            <w:pPr>
              <w:spacing w:after="0"/>
              <w:rPr>
                <w:rFonts w:ascii="Times New Roman" w:hAnsi="Times New Roman"/>
                <w:sz w:val="16"/>
                <w:szCs w:val="16"/>
              </w:rPr>
            </w:pPr>
          </w:p>
          <w:p w14:paraId="53A19E0A" w14:textId="77777777" w:rsidR="00725E3E" w:rsidRPr="000B5B16" w:rsidRDefault="00E87EF3" w:rsidP="00892F8E">
            <w:pPr>
              <w:spacing w:after="0"/>
              <w:ind w:left="425" w:hanging="425"/>
              <w:rPr>
                <w:rFonts w:ascii="Times New Roman" w:eastAsia="Times New Roman" w:hAnsi="Times New Roman"/>
                <w:sz w:val="24"/>
                <w:szCs w:val="24"/>
              </w:rPr>
            </w:pPr>
            <w:r w:rsidRPr="000B5B16">
              <w:rPr>
                <w:rFonts w:ascii="MS Gothic" w:eastAsia="MS Gothic" w:hAnsi="MS Gothic" w:cs="MS Gothic" w:hint="eastAsia"/>
                <w:lang w:eastAsia="en-US"/>
              </w:rPr>
              <w:t>☐</w:t>
            </w:r>
            <w:r>
              <w:rPr>
                <w:rFonts w:ascii="MS Gothic" w:eastAsia="MS Gothic" w:hAnsi="MS Gothic" w:cs="MS Gothic"/>
                <w:lang w:eastAsia="en-US"/>
              </w:rPr>
              <w:t xml:space="preserve"> </w:t>
            </w:r>
            <w:r w:rsidR="00725E3E" w:rsidRPr="000B5B16">
              <w:rPr>
                <w:rFonts w:ascii="Times New Roman" w:hAnsi="Times New Roman"/>
                <w:sz w:val="24"/>
                <w:szCs w:val="24"/>
              </w:rPr>
              <w:t xml:space="preserve">bezdomną realizującą indywidualny program wychodzenia z bezdomności, w rozumieniu przepisów o pomocy społecznej, </w:t>
            </w:r>
          </w:p>
          <w:p w14:paraId="7A38BEA5" w14:textId="77777777" w:rsidR="00725E3E" w:rsidRPr="000B5B16" w:rsidRDefault="00E87EF3" w:rsidP="00892F8E">
            <w:pPr>
              <w:spacing w:after="0"/>
              <w:ind w:left="425" w:hanging="425"/>
              <w:rPr>
                <w:rFonts w:ascii="Times New Roman" w:eastAsia="Times New Roman" w:hAnsi="Times New Roman"/>
                <w:sz w:val="24"/>
                <w:szCs w:val="24"/>
              </w:rPr>
            </w:pPr>
            <w:r w:rsidRPr="000B5B16">
              <w:rPr>
                <w:rFonts w:ascii="MS Gothic" w:eastAsia="MS Gothic" w:hAnsi="MS Gothic" w:cs="MS Gothic" w:hint="eastAsia"/>
                <w:lang w:eastAsia="en-US"/>
              </w:rPr>
              <w:t>☐</w:t>
            </w:r>
            <w:r>
              <w:rPr>
                <w:rFonts w:ascii="MS Gothic" w:eastAsia="MS Gothic" w:hAnsi="MS Gothic" w:cs="MS Gothic"/>
                <w:lang w:eastAsia="en-US"/>
              </w:rPr>
              <w:t xml:space="preserve"> </w:t>
            </w:r>
            <w:r w:rsidR="00725E3E" w:rsidRPr="000B5B16">
              <w:rPr>
                <w:rFonts w:ascii="Times New Roman" w:hAnsi="Times New Roman"/>
                <w:sz w:val="24"/>
                <w:szCs w:val="24"/>
              </w:rPr>
              <w:t xml:space="preserve">uzależnioną od alkoholu, </w:t>
            </w:r>
          </w:p>
          <w:p w14:paraId="6DF6B80D" w14:textId="77777777" w:rsidR="00725E3E" w:rsidRPr="000B5B16" w:rsidRDefault="00E87EF3" w:rsidP="00892F8E">
            <w:pPr>
              <w:spacing w:after="0"/>
              <w:ind w:left="425" w:hanging="425"/>
              <w:rPr>
                <w:rFonts w:ascii="Times New Roman" w:eastAsia="Times New Roman" w:hAnsi="Times New Roman"/>
                <w:sz w:val="24"/>
                <w:szCs w:val="24"/>
              </w:rPr>
            </w:pPr>
            <w:r w:rsidRPr="000B5B16">
              <w:rPr>
                <w:rFonts w:ascii="MS Gothic" w:eastAsia="MS Gothic" w:hAnsi="MS Gothic" w:cs="MS Gothic" w:hint="eastAsia"/>
                <w:lang w:eastAsia="en-US"/>
              </w:rPr>
              <w:t>☐</w:t>
            </w:r>
            <w:r>
              <w:rPr>
                <w:rFonts w:ascii="MS Gothic" w:eastAsia="MS Gothic" w:hAnsi="MS Gothic" w:cs="MS Gothic"/>
                <w:lang w:eastAsia="en-US"/>
              </w:rPr>
              <w:t xml:space="preserve"> </w:t>
            </w:r>
            <w:r w:rsidR="00725E3E" w:rsidRPr="000B5B16">
              <w:rPr>
                <w:rFonts w:ascii="Times New Roman" w:hAnsi="Times New Roman"/>
                <w:sz w:val="24"/>
                <w:szCs w:val="24"/>
              </w:rPr>
              <w:t xml:space="preserve">uzależnioną od narkotyków lub innych środków odurzających, </w:t>
            </w:r>
          </w:p>
          <w:p w14:paraId="2CFFAB28" w14:textId="77777777" w:rsidR="00725E3E" w:rsidRPr="000B5B16" w:rsidRDefault="00E87EF3" w:rsidP="00892F8E">
            <w:pPr>
              <w:spacing w:after="0"/>
              <w:ind w:left="425" w:hanging="425"/>
              <w:rPr>
                <w:rFonts w:ascii="Times New Roman" w:eastAsia="Times New Roman" w:hAnsi="Times New Roman"/>
                <w:sz w:val="24"/>
                <w:szCs w:val="24"/>
              </w:rPr>
            </w:pPr>
            <w:r w:rsidRPr="000B5B16">
              <w:rPr>
                <w:rFonts w:ascii="MS Gothic" w:eastAsia="MS Gothic" w:hAnsi="MS Gothic" w:cs="MS Gothic" w:hint="eastAsia"/>
                <w:lang w:eastAsia="en-US"/>
              </w:rPr>
              <w:t>☐</w:t>
            </w:r>
            <w:r>
              <w:rPr>
                <w:rFonts w:ascii="MS Gothic" w:eastAsia="MS Gothic" w:hAnsi="MS Gothic" w:cs="MS Gothic"/>
                <w:lang w:eastAsia="en-US"/>
              </w:rPr>
              <w:t xml:space="preserve"> </w:t>
            </w:r>
            <w:r w:rsidR="00725E3E" w:rsidRPr="000B5B16">
              <w:rPr>
                <w:rFonts w:ascii="Times New Roman" w:hAnsi="Times New Roman"/>
                <w:sz w:val="24"/>
                <w:szCs w:val="24"/>
              </w:rPr>
              <w:t xml:space="preserve">chorą psychicznie, w rozumieniu przepisów o ochronie zdrowia psychicznego; </w:t>
            </w:r>
          </w:p>
          <w:p w14:paraId="6755EEAD" w14:textId="77777777" w:rsidR="00725E3E" w:rsidRPr="000B5B16" w:rsidRDefault="00E87EF3" w:rsidP="00892F8E">
            <w:pPr>
              <w:spacing w:after="0"/>
              <w:ind w:left="425" w:hanging="425"/>
              <w:rPr>
                <w:rFonts w:ascii="Times New Roman" w:eastAsia="Times New Roman" w:hAnsi="Times New Roman"/>
                <w:sz w:val="24"/>
                <w:szCs w:val="24"/>
              </w:rPr>
            </w:pPr>
            <w:r w:rsidRPr="000B5B16">
              <w:rPr>
                <w:rFonts w:ascii="MS Gothic" w:eastAsia="MS Gothic" w:hAnsi="MS Gothic" w:cs="MS Gothic" w:hint="eastAsia"/>
                <w:lang w:eastAsia="en-US"/>
              </w:rPr>
              <w:t>☐</w:t>
            </w:r>
            <w:r>
              <w:rPr>
                <w:rFonts w:ascii="MS Gothic" w:eastAsia="MS Gothic" w:hAnsi="MS Gothic" w:cs="MS Gothic"/>
                <w:lang w:eastAsia="en-US"/>
              </w:rPr>
              <w:t xml:space="preserve"> </w:t>
            </w:r>
            <w:r w:rsidR="00725E3E" w:rsidRPr="000B5B16">
              <w:rPr>
                <w:rFonts w:ascii="Times New Roman" w:hAnsi="Times New Roman"/>
                <w:sz w:val="24"/>
                <w:szCs w:val="24"/>
              </w:rPr>
              <w:t>długotrwale bezrobotną (pozostającą bez pracy przez okres co najmniej 36 miesięcy),</w:t>
            </w:r>
          </w:p>
          <w:p w14:paraId="66B2582F" w14:textId="77777777" w:rsidR="00725E3E" w:rsidRPr="000B5B16" w:rsidRDefault="00E87EF3" w:rsidP="00892F8E">
            <w:pPr>
              <w:spacing w:after="0"/>
              <w:ind w:left="425" w:hanging="425"/>
              <w:rPr>
                <w:rFonts w:ascii="Times New Roman" w:eastAsia="Times New Roman" w:hAnsi="Times New Roman"/>
                <w:sz w:val="24"/>
                <w:szCs w:val="24"/>
              </w:rPr>
            </w:pPr>
            <w:r w:rsidRPr="000B5B16">
              <w:rPr>
                <w:rFonts w:ascii="MS Gothic" w:eastAsia="MS Gothic" w:hAnsi="MS Gothic" w:cs="MS Gothic" w:hint="eastAsia"/>
                <w:lang w:eastAsia="en-US"/>
              </w:rPr>
              <w:t>☐</w:t>
            </w:r>
            <w:r>
              <w:rPr>
                <w:rFonts w:ascii="MS Gothic" w:eastAsia="MS Gothic" w:hAnsi="MS Gothic" w:cs="MS Gothic"/>
                <w:lang w:eastAsia="en-US"/>
              </w:rPr>
              <w:t xml:space="preserve"> </w:t>
            </w:r>
            <w:r w:rsidR="00725E3E" w:rsidRPr="000B5B16">
              <w:rPr>
                <w:rFonts w:ascii="Times New Roman" w:hAnsi="Times New Roman"/>
                <w:sz w:val="24"/>
                <w:szCs w:val="24"/>
              </w:rPr>
              <w:t xml:space="preserve">zwolnioną z zakładu karnego, mającą trudności w integracji ze środowiskiem, w rozumieniu przepisów   o pomocy społecznej; </w:t>
            </w:r>
          </w:p>
          <w:p w14:paraId="62EDEE25" w14:textId="77777777" w:rsidR="00725E3E" w:rsidRPr="000B5B16" w:rsidRDefault="00E87EF3" w:rsidP="00892F8E">
            <w:pPr>
              <w:spacing w:after="0"/>
              <w:ind w:left="425" w:hanging="425"/>
              <w:jc w:val="both"/>
              <w:rPr>
                <w:rFonts w:ascii="Times New Roman" w:hAnsi="Times New Roman"/>
                <w:sz w:val="24"/>
                <w:szCs w:val="24"/>
              </w:rPr>
            </w:pPr>
            <w:r w:rsidRPr="000B5B16">
              <w:rPr>
                <w:rFonts w:ascii="MS Gothic" w:eastAsia="MS Gothic" w:hAnsi="MS Gothic" w:cs="MS Gothic" w:hint="eastAsia"/>
                <w:lang w:eastAsia="en-US"/>
              </w:rPr>
              <w:t>☐</w:t>
            </w:r>
            <w:r>
              <w:rPr>
                <w:rFonts w:ascii="MS Gothic" w:eastAsia="MS Gothic" w:hAnsi="MS Gothic" w:cs="MS Gothic"/>
                <w:lang w:eastAsia="en-US"/>
              </w:rPr>
              <w:t xml:space="preserve"> </w:t>
            </w:r>
            <w:r w:rsidR="00725E3E" w:rsidRPr="000B5B16">
              <w:rPr>
                <w:rFonts w:ascii="Times New Roman" w:hAnsi="Times New Roman"/>
                <w:sz w:val="24"/>
                <w:szCs w:val="24"/>
              </w:rPr>
              <w:t>uchodźcą realizującym indywidualny program integracji, w rozumieniu przepisów o pomocy społecznej,</w:t>
            </w:r>
          </w:p>
          <w:p w14:paraId="5CD5F0EF" w14:textId="77777777" w:rsidR="00725E3E" w:rsidRPr="000B5B16" w:rsidRDefault="00E87EF3" w:rsidP="00892F8E">
            <w:pPr>
              <w:spacing w:after="0"/>
              <w:ind w:left="425" w:hanging="425"/>
              <w:jc w:val="both"/>
              <w:rPr>
                <w:rFonts w:ascii="Times New Roman" w:hAnsi="Times New Roman"/>
                <w:sz w:val="32"/>
                <w:szCs w:val="32"/>
                <w:vertAlign w:val="superscript"/>
              </w:rPr>
            </w:pPr>
            <w:r w:rsidRPr="000B5B16">
              <w:rPr>
                <w:rFonts w:ascii="MS Gothic" w:eastAsia="MS Gothic" w:hAnsi="MS Gothic" w:cs="MS Gothic" w:hint="eastAsia"/>
                <w:lang w:eastAsia="en-US"/>
              </w:rPr>
              <w:t>☐</w:t>
            </w:r>
            <w:r w:rsidR="00725E3E" w:rsidRPr="000B5B16">
              <w:rPr>
                <w:rFonts w:ascii="Times New Roman" w:hAnsi="Times New Roman"/>
                <w:sz w:val="24"/>
                <w:vertAlign w:val="superscript"/>
              </w:rPr>
              <w:t xml:space="preserve"> </w:t>
            </w:r>
            <w:r w:rsidR="00725E3E" w:rsidRPr="000B5B16">
              <w:rPr>
                <w:rFonts w:ascii="Times New Roman" w:hAnsi="Times New Roman" w:cs="Times New Roman"/>
                <w:sz w:val="24"/>
              </w:rPr>
              <w:t>niepełnosprawną, w rozumieniu przepisów o rehabilitacji zawodowej i społecznej oraz zatrudnianiu osób niepełnosprawnych</w:t>
            </w:r>
            <w:r w:rsidR="00725E3E" w:rsidRPr="000B5B16">
              <w:t>,</w:t>
            </w:r>
          </w:p>
        </w:tc>
      </w:tr>
      <w:tr w:rsidR="00725E3E" w:rsidRPr="000B5B16" w14:paraId="0F294E9C" w14:textId="77777777" w:rsidTr="00954166">
        <w:trPr>
          <w:gridAfter w:val="2"/>
          <w:wAfter w:w="64" w:type="dxa"/>
          <w:trHeight w:val="397"/>
        </w:trPr>
        <w:tc>
          <w:tcPr>
            <w:tcW w:w="9542" w:type="dxa"/>
            <w:gridSpan w:val="24"/>
          </w:tcPr>
          <w:p w14:paraId="1CD76ACF" w14:textId="77777777" w:rsidR="00725E3E" w:rsidRPr="000B5B16" w:rsidRDefault="00725E3E" w:rsidP="00892F8E">
            <w:pPr>
              <w:suppressAutoHyphens w:val="0"/>
              <w:spacing w:after="0"/>
              <w:jc w:val="both"/>
              <w:rPr>
                <w:rFonts w:ascii="Times New Roman" w:eastAsiaTheme="minorHAnsi" w:hAnsi="Times New Roman" w:cs="Times New Roman"/>
                <w:b/>
                <w:sz w:val="24"/>
                <w:szCs w:val="24"/>
                <w:lang w:eastAsia="en-US"/>
              </w:rPr>
            </w:pPr>
            <w:r w:rsidRPr="000B5B16">
              <w:rPr>
                <w:rFonts w:ascii="Times New Roman" w:eastAsiaTheme="minorHAnsi" w:hAnsi="Times New Roman" w:cs="Times New Roman"/>
                <w:b/>
                <w:sz w:val="24"/>
                <w:szCs w:val="24"/>
                <w:lang w:eastAsia="en-US"/>
              </w:rPr>
              <w:t>Czy jest Pan/Pani osobą niesamodzielną</w:t>
            </w:r>
          </w:p>
        </w:tc>
      </w:tr>
      <w:tr w:rsidR="00725E3E" w:rsidRPr="000B5B16" w14:paraId="3DB4DEEA" w14:textId="77777777" w:rsidTr="00954166">
        <w:trPr>
          <w:gridAfter w:val="2"/>
          <w:wAfter w:w="64" w:type="dxa"/>
          <w:trHeight w:val="627"/>
        </w:trPr>
        <w:tc>
          <w:tcPr>
            <w:tcW w:w="9542" w:type="dxa"/>
            <w:gridSpan w:val="24"/>
          </w:tcPr>
          <w:p w14:paraId="3EB96E1F" w14:textId="77777777" w:rsidR="00F93748" w:rsidRPr="00F95F83" w:rsidRDefault="00F93748" w:rsidP="00892F8E">
            <w:pPr>
              <w:pStyle w:val="Default"/>
              <w:rPr>
                <w:rFonts w:ascii="Times New Roman" w:hAnsi="Times New Roman" w:cs="Times New Roman"/>
                <w:sz w:val="26"/>
                <w:szCs w:val="26"/>
              </w:rPr>
            </w:pPr>
            <w:r w:rsidRPr="00F95F83">
              <w:rPr>
                <w:rFonts w:ascii="Wingdings" w:hAnsi="Wingdings" w:cs="Wingdings"/>
                <w:sz w:val="26"/>
                <w:szCs w:val="26"/>
              </w:rPr>
              <w:t></w:t>
            </w:r>
            <w:r w:rsidRPr="00F95F83">
              <w:rPr>
                <w:rFonts w:ascii="Wingdings" w:hAnsi="Wingdings" w:cs="Wingdings"/>
                <w:sz w:val="26"/>
                <w:szCs w:val="26"/>
              </w:rPr>
              <w:t></w:t>
            </w:r>
            <w:r w:rsidRPr="00F95F83">
              <w:rPr>
                <w:rFonts w:ascii="Wingdings" w:hAnsi="Wingdings" w:cs="Wingdings"/>
                <w:sz w:val="26"/>
                <w:szCs w:val="26"/>
              </w:rPr>
              <w:t></w:t>
            </w:r>
            <w:r>
              <w:rPr>
                <w:rFonts w:ascii="Wingdings" w:hAnsi="Wingdings" w:cs="Wingdings"/>
                <w:sz w:val="26"/>
                <w:szCs w:val="26"/>
              </w:rPr>
              <w:t></w:t>
            </w:r>
            <w:r>
              <w:rPr>
                <w:rFonts w:ascii="Wingdings" w:hAnsi="Wingdings" w:cs="Wingdings"/>
                <w:sz w:val="26"/>
                <w:szCs w:val="26"/>
              </w:rPr>
              <w:t></w:t>
            </w:r>
            <w:r>
              <w:rPr>
                <w:rFonts w:ascii="Wingdings" w:hAnsi="Wingdings" w:cs="Wingdings"/>
                <w:sz w:val="26"/>
                <w:szCs w:val="26"/>
              </w:rPr>
              <w:t></w:t>
            </w:r>
            <w:r>
              <w:rPr>
                <w:rFonts w:ascii="Wingdings" w:hAnsi="Wingdings" w:cs="Wingdings"/>
                <w:sz w:val="26"/>
                <w:szCs w:val="26"/>
              </w:rPr>
              <w:t></w:t>
            </w:r>
            <w:r>
              <w:rPr>
                <w:rFonts w:ascii="Wingdings" w:hAnsi="Wingdings" w:cs="Wingdings"/>
                <w:sz w:val="26"/>
                <w:szCs w:val="26"/>
              </w:rPr>
              <w:t></w:t>
            </w:r>
            <w:r w:rsidR="00E87EF3" w:rsidRPr="000B5B16">
              <w:rPr>
                <w:rFonts w:ascii="MS Gothic" w:eastAsia="MS Gothic" w:hAnsi="MS Gothic" w:cs="MS Gothic" w:hint="eastAsia"/>
                <w:lang w:eastAsia="en-US"/>
              </w:rPr>
              <w:t>☐</w:t>
            </w:r>
            <w:r w:rsidRPr="00F95F83">
              <w:rPr>
                <w:rFonts w:ascii="Wingdings" w:hAnsi="Wingdings" w:cs="Wingdings"/>
                <w:sz w:val="26"/>
                <w:szCs w:val="26"/>
              </w:rPr>
              <w:t></w:t>
            </w:r>
            <w:r w:rsidRPr="00F95F83">
              <w:rPr>
                <w:rFonts w:ascii="Wingdings" w:hAnsi="Wingdings" w:cs="Wingdings"/>
                <w:sz w:val="26"/>
                <w:szCs w:val="26"/>
              </w:rPr>
              <w:t></w:t>
            </w:r>
            <w:r w:rsidRPr="00F95F83">
              <w:rPr>
                <w:rFonts w:ascii="Wingdings" w:hAnsi="Wingdings" w:cs="Wingdings"/>
                <w:sz w:val="26"/>
                <w:szCs w:val="26"/>
              </w:rPr>
              <w:t></w:t>
            </w:r>
            <w:r w:rsidRPr="00F95F83">
              <w:rPr>
                <w:rFonts w:ascii="Wingdings" w:hAnsi="Wingdings" w:cs="Wingdings"/>
                <w:sz w:val="26"/>
                <w:szCs w:val="26"/>
              </w:rPr>
              <w:t></w:t>
            </w:r>
            <w:r w:rsidRPr="00F95F83">
              <w:rPr>
                <w:rFonts w:ascii="Times New Roman" w:hAnsi="Times New Roman" w:cs="Times New Roman"/>
                <w:sz w:val="26"/>
                <w:szCs w:val="26"/>
              </w:rPr>
              <w:t xml:space="preserve"> tak</w:t>
            </w:r>
          </w:p>
          <w:p w14:paraId="6AC25E9F" w14:textId="77777777" w:rsidR="00725E3E" w:rsidRPr="000B5B16" w:rsidRDefault="00F93748" w:rsidP="00892F8E">
            <w:pPr>
              <w:suppressAutoHyphens w:val="0"/>
              <w:spacing w:after="0"/>
              <w:jc w:val="both"/>
              <w:rPr>
                <w:rFonts w:ascii="Times New Roman" w:eastAsiaTheme="minorHAnsi" w:hAnsi="Times New Roman" w:cs="Times New Roman"/>
                <w:b/>
                <w:sz w:val="24"/>
                <w:szCs w:val="24"/>
                <w:lang w:eastAsia="en-US"/>
              </w:rPr>
            </w:pPr>
            <w:r w:rsidRPr="00F95F83">
              <w:rPr>
                <w:rFonts w:ascii="Wingdings" w:hAnsi="Wingdings" w:cs="Wingdings"/>
                <w:sz w:val="26"/>
                <w:szCs w:val="26"/>
              </w:rPr>
              <w:t></w:t>
            </w:r>
            <w:r w:rsidRPr="00F95F83">
              <w:rPr>
                <w:rFonts w:ascii="Wingdings" w:hAnsi="Wingdings" w:cs="Wingdings"/>
                <w:sz w:val="26"/>
                <w:szCs w:val="26"/>
              </w:rPr>
              <w:t></w:t>
            </w:r>
            <w:r w:rsidRPr="00F95F83">
              <w:rPr>
                <w:rFonts w:ascii="Wingdings" w:hAnsi="Wingdings" w:cs="Wingdings"/>
                <w:sz w:val="26"/>
                <w:szCs w:val="26"/>
              </w:rPr>
              <w:t></w:t>
            </w:r>
            <w:r>
              <w:rPr>
                <w:rFonts w:ascii="Wingdings" w:hAnsi="Wingdings" w:cs="Wingdings"/>
                <w:sz w:val="26"/>
                <w:szCs w:val="26"/>
              </w:rPr>
              <w:t></w:t>
            </w:r>
            <w:r>
              <w:rPr>
                <w:rFonts w:ascii="Wingdings" w:hAnsi="Wingdings" w:cs="Wingdings"/>
                <w:sz w:val="26"/>
                <w:szCs w:val="26"/>
              </w:rPr>
              <w:t></w:t>
            </w:r>
            <w:r>
              <w:rPr>
                <w:rFonts w:ascii="Wingdings" w:hAnsi="Wingdings" w:cs="Wingdings"/>
                <w:sz w:val="26"/>
                <w:szCs w:val="26"/>
              </w:rPr>
              <w:t></w:t>
            </w:r>
            <w:r>
              <w:rPr>
                <w:rFonts w:ascii="Wingdings" w:hAnsi="Wingdings" w:cs="Wingdings"/>
                <w:sz w:val="26"/>
                <w:szCs w:val="26"/>
              </w:rPr>
              <w:t></w:t>
            </w:r>
            <w:r w:rsidRPr="00F95F83">
              <w:rPr>
                <w:rFonts w:ascii="Wingdings" w:hAnsi="Wingdings" w:cs="Wingdings"/>
                <w:sz w:val="26"/>
                <w:szCs w:val="26"/>
              </w:rPr>
              <w:t></w:t>
            </w:r>
            <w:r w:rsidR="00041AEB" w:rsidRPr="00041AEB">
              <w:rPr>
                <w:rFonts w:ascii="MS Gothic" w:eastAsia="MS Gothic" w:hAnsi="MS Gothic" w:cs="MS Gothic" w:hint="eastAsia"/>
                <w:sz w:val="24"/>
                <w:szCs w:val="24"/>
                <w:lang w:eastAsia="en-US"/>
              </w:rPr>
              <w:t>☐</w:t>
            </w:r>
            <w:r w:rsidRPr="00F95F83">
              <w:rPr>
                <w:rFonts w:ascii="Wingdings" w:hAnsi="Wingdings" w:cs="Wingdings"/>
                <w:sz w:val="26"/>
                <w:szCs w:val="26"/>
              </w:rPr>
              <w:t></w:t>
            </w:r>
            <w:r w:rsidRPr="00F95F83">
              <w:rPr>
                <w:rFonts w:ascii="Wingdings" w:hAnsi="Wingdings" w:cs="Wingdings"/>
                <w:sz w:val="26"/>
                <w:szCs w:val="26"/>
              </w:rPr>
              <w:t></w:t>
            </w:r>
            <w:r w:rsidRPr="00F95F83">
              <w:rPr>
                <w:rFonts w:ascii="Wingdings" w:hAnsi="Wingdings" w:cs="Wingdings"/>
                <w:sz w:val="26"/>
                <w:szCs w:val="26"/>
              </w:rPr>
              <w:t></w:t>
            </w:r>
            <w:r w:rsidRPr="00F95F83">
              <w:rPr>
                <w:rFonts w:ascii="Times New Roman" w:hAnsi="Times New Roman" w:cs="Times New Roman"/>
                <w:sz w:val="26"/>
                <w:szCs w:val="26"/>
              </w:rPr>
              <w:t xml:space="preserve"> </w:t>
            </w:r>
            <w:r>
              <w:rPr>
                <w:rFonts w:ascii="Times New Roman" w:hAnsi="Times New Roman" w:cs="Times New Roman"/>
                <w:sz w:val="26"/>
                <w:szCs w:val="26"/>
              </w:rPr>
              <w:t xml:space="preserve">   </w:t>
            </w:r>
            <w:r w:rsidRPr="00F95F83">
              <w:rPr>
                <w:rFonts w:ascii="Times New Roman" w:hAnsi="Times New Roman" w:cs="Times New Roman"/>
                <w:sz w:val="26"/>
                <w:szCs w:val="26"/>
              </w:rPr>
              <w:t xml:space="preserve"> nie</w:t>
            </w:r>
          </w:p>
        </w:tc>
      </w:tr>
      <w:tr w:rsidR="00725E3E" w:rsidRPr="000B5B16" w14:paraId="3675D847" w14:textId="77777777" w:rsidTr="00954166">
        <w:trPr>
          <w:gridAfter w:val="2"/>
          <w:wAfter w:w="64" w:type="dxa"/>
          <w:trHeight w:val="397"/>
        </w:trPr>
        <w:tc>
          <w:tcPr>
            <w:tcW w:w="9542" w:type="dxa"/>
            <w:gridSpan w:val="24"/>
          </w:tcPr>
          <w:p w14:paraId="5ED89916" w14:textId="77777777" w:rsidR="00725E3E" w:rsidRPr="000B5B16" w:rsidRDefault="00725E3E" w:rsidP="00892F8E">
            <w:pPr>
              <w:suppressAutoHyphens w:val="0"/>
              <w:spacing w:after="0"/>
              <w:jc w:val="both"/>
              <w:rPr>
                <w:rFonts w:ascii="Times New Roman" w:eastAsiaTheme="minorHAnsi" w:hAnsi="Times New Roman" w:cs="Times New Roman"/>
                <w:b/>
                <w:sz w:val="24"/>
                <w:szCs w:val="24"/>
                <w:lang w:eastAsia="en-US"/>
              </w:rPr>
            </w:pPr>
            <w:r w:rsidRPr="000B5B16">
              <w:rPr>
                <w:rFonts w:ascii="Times New Roman" w:eastAsiaTheme="minorHAnsi" w:hAnsi="Times New Roman" w:cs="Times New Roman"/>
                <w:b/>
                <w:sz w:val="24"/>
                <w:szCs w:val="24"/>
                <w:lang w:eastAsia="en-US"/>
              </w:rPr>
              <w:t>Czy opiekuje się Pan/pani osobą zależną</w:t>
            </w:r>
          </w:p>
        </w:tc>
      </w:tr>
      <w:tr w:rsidR="00725E3E" w:rsidRPr="000B5B16" w14:paraId="5EA8299B" w14:textId="77777777" w:rsidTr="00954166">
        <w:trPr>
          <w:gridAfter w:val="2"/>
          <w:wAfter w:w="64" w:type="dxa"/>
          <w:trHeight w:val="917"/>
        </w:trPr>
        <w:tc>
          <w:tcPr>
            <w:tcW w:w="3369" w:type="dxa"/>
            <w:gridSpan w:val="6"/>
            <w:vMerge w:val="restart"/>
            <w:vAlign w:val="center"/>
          </w:tcPr>
          <w:p w14:paraId="61F6FC39" w14:textId="77777777" w:rsidR="00725E3E" w:rsidRPr="000B5B16" w:rsidRDefault="00725E3E" w:rsidP="00892F8E">
            <w:pPr>
              <w:suppressAutoHyphens w:val="0"/>
              <w:spacing w:after="0"/>
              <w:jc w:val="center"/>
              <w:rPr>
                <w:rFonts w:ascii="Times New Roman" w:eastAsiaTheme="minorHAnsi" w:hAnsi="Times New Roman" w:cs="Times New Roman"/>
                <w:sz w:val="24"/>
                <w:szCs w:val="24"/>
                <w:lang w:eastAsia="en-US"/>
              </w:rPr>
            </w:pPr>
            <w:r w:rsidRPr="000B5B16">
              <w:rPr>
                <w:rFonts w:ascii="Times New Roman" w:eastAsiaTheme="minorHAnsi" w:hAnsi="Times New Roman" w:cs="Times New Roman"/>
                <w:b/>
                <w:sz w:val="24"/>
                <w:szCs w:val="24"/>
                <w:lang w:eastAsia="en-US"/>
              </w:rPr>
              <w:t>Status</w:t>
            </w:r>
            <w:r w:rsidRPr="000B5B16">
              <w:rPr>
                <w:rFonts w:ascii="Times New Roman" w:eastAsiaTheme="minorHAnsi" w:hAnsi="Times New Roman" w:cs="Times New Roman"/>
                <w:sz w:val="24"/>
                <w:szCs w:val="24"/>
                <w:lang w:eastAsia="en-US"/>
              </w:rPr>
              <w:t xml:space="preserve"> </w:t>
            </w:r>
            <w:r w:rsidRPr="000B5B16">
              <w:rPr>
                <w:rFonts w:ascii="Times New Roman" w:eastAsiaTheme="minorHAnsi" w:hAnsi="Times New Roman" w:cs="Times New Roman"/>
                <w:b/>
                <w:sz w:val="24"/>
                <w:szCs w:val="24"/>
                <w:lang w:eastAsia="en-US"/>
              </w:rPr>
              <w:t xml:space="preserve">osoby na rynku pracy </w:t>
            </w:r>
            <w:r w:rsidRPr="000B5B16">
              <w:rPr>
                <w:rFonts w:ascii="Times New Roman" w:eastAsiaTheme="minorHAnsi" w:hAnsi="Times New Roman" w:cs="Times New Roman"/>
                <w:b/>
                <w:sz w:val="24"/>
                <w:szCs w:val="24"/>
                <w:lang w:eastAsia="en-US"/>
              </w:rPr>
              <w:br/>
              <w:t>w chwili przystąpienia do projektu</w:t>
            </w:r>
          </w:p>
        </w:tc>
        <w:tc>
          <w:tcPr>
            <w:tcW w:w="6173" w:type="dxa"/>
            <w:gridSpan w:val="18"/>
          </w:tcPr>
          <w:p w14:paraId="5B370E24" w14:textId="77777777" w:rsidR="00F93748" w:rsidRPr="00F93748" w:rsidRDefault="00F93748" w:rsidP="00892F8E">
            <w:pPr>
              <w:suppressAutoHyphens w:val="0"/>
              <w:spacing w:after="0" w:line="254" w:lineRule="auto"/>
              <w:ind w:left="720"/>
              <w:contextualSpacing/>
              <w:rPr>
                <w:rFonts w:ascii="Times New Roman" w:eastAsia="Calibri" w:hAnsi="Times New Roman" w:cs="Times New Roman"/>
                <w:sz w:val="16"/>
                <w:szCs w:val="16"/>
                <w:lang w:eastAsia="en-US"/>
              </w:rPr>
            </w:pPr>
          </w:p>
          <w:p w14:paraId="6A266972" w14:textId="77777777" w:rsidR="00725E3E" w:rsidRPr="000B5B16" w:rsidRDefault="00041AEB" w:rsidP="00892F8E">
            <w:pPr>
              <w:suppressAutoHyphens w:val="0"/>
              <w:spacing w:after="0" w:line="254" w:lineRule="auto"/>
              <w:contextualSpacing/>
              <w:rPr>
                <w:rFonts w:ascii="Times New Roman" w:eastAsia="Calibri" w:hAnsi="Times New Roman" w:cs="Times New Roman"/>
                <w:sz w:val="24"/>
                <w:szCs w:val="24"/>
                <w:lang w:eastAsia="en-US"/>
              </w:rPr>
            </w:pPr>
            <w:r w:rsidRPr="000B5B16">
              <w:rPr>
                <w:rFonts w:ascii="MS Gothic" w:eastAsia="MS Gothic" w:hAnsi="MS Gothic" w:cs="MS Gothic" w:hint="eastAsia"/>
                <w:lang w:eastAsia="en-US"/>
              </w:rPr>
              <w:t>☐</w:t>
            </w:r>
            <w:r w:rsidR="00725E3E" w:rsidRPr="000B5B16">
              <w:rPr>
                <w:rFonts w:ascii="Times New Roman" w:eastAsia="Calibri" w:hAnsi="Times New Roman" w:cs="Times New Roman"/>
                <w:sz w:val="24"/>
                <w:szCs w:val="24"/>
                <w:lang w:eastAsia="en-US"/>
              </w:rPr>
              <w:t>osoba bezrobotna niezarejestrowana w ewidencji urzędów pracy</w:t>
            </w:r>
          </w:p>
        </w:tc>
      </w:tr>
      <w:tr w:rsidR="00725E3E" w:rsidRPr="000B5B16" w14:paraId="2969C14D" w14:textId="77777777" w:rsidTr="00954166">
        <w:trPr>
          <w:gridAfter w:val="2"/>
          <w:wAfter w:w="64" w:type="dxa"/>
          <w:trHeight w:val="625"/>
        </w:trPr>
        <w:tc>
          <w:tcPr>
            <w:tcW w:w="3369" w:type="dxa"/>
            <w:gridSpan w:val="6"/>
            <w:vMerge/>
          </w:tcPr>
          <w:p w14:paraId="74510E6D" w14:textId="77777777" w:rsidR="00725E3E" w:rsidRPr="000B5B16" w:rsidRDefault="00725E3E" w:rsidP="00892F8E">
            <w:pPr>
              <w:suppressAutoHyphens w:val="0"/>
              <w:spacing w:after="0"/>
              <w:rPr>
                <w:rFonts w:ascii="Times New Roman" w:eastAsiaTheme="minorHAnsi" w:hAnsi="Times New Roman" w:cs="Times New Roman"/>
                <w:sz w:val="24"/>
                <w:szCs w:val="24"/>
                <w:lang w:eastAsia="en-US"/>
              </w:rPr>
            </w:pPr>
          </w:p>
        </w:tc>
        <w:tc>
          <w:tcPr>
            <w:tcW w:w="1984" w:type="dxa"/>
            <w:gridSpan w:val="6"/>
          </w:tcPr>
          <w:p w14:paraId="64A353BF" w14:textId="77777777" w:rsidR="00725E3E" w:rsidRPr="000B5B16" w:rsidRDefault="00725E3E" w:rsidP="00892F8E">
            <w:pPr>
              <w:suppressAutoHyphens w:val="0"/>
              <w:spacing w:after="0"/>
              <w:jc w:val="both"/>
              <w:rPr>
                <w:rFonts w:ascii="Times New Roman" w:eastAsiaTheme="minorHAnsi" w:hAnsi="Times New Roman" w:cs="Times New Roman"/>
                <w:sz w:val="24"/>
                <w:szCs w:val="24"/>
                <w:lang w:eastAsia="en-US"/>
              </w:rPr>
            </w:pPr>
            <w:r w:rsidRPr="000B5B16">
              <w:rPr>
                <w:rFonts w:ascii="Times New Roman" w:eastAsiaTheme="minorHAnsi" w:hAnsi="Times New Roman" w:cs="Times New Roman"/>
                <w:b/>
                <w:sz w:val="24"/>
                <w:szCs w:val="24"/>
                <w:lang w:eastAsia="en-US"/>
              </w:rPr>
              <w:t>w tym:</w:t>
            </w:r>
          </w:p>
        </w:tc>
        <w:tc>
          <w:tcPr>
            <w:tcW w:w="4189" w:type="dxa"/>
            <w:gridSpan w:val="12"/>
          </w:tcPr>
          <w:p w14:paraId="68D0B2CE" w14:textId="77777777" w:rsidR="00725E3E" w:rsidRPr="000B5B16" w:rsidRDefault="00041AEB" w:rsidP="00892F8E">
            <w:pPr>
              <w:spacing w:after="0" w:line="254" w:lineRule="auto"/>
              <w:jc w:val="both"/>
              <w:rPr>
                <w:rFonts w:ascii="Times New Roman" w:eastAsia="Calibri" w:hAnsi="Times New Roman" w:cs="Times New Roman"/>
                <w:sz w:val="24"/>
                <w:szCs w:val="24"/>
              </w:rPr>
            </w:pPr>
            <w:r w:rsidRPr="000B5B16">
              <w:rPr>
                <w:rFonts w:ascii="MS Gothic" w:eastAsia="MS Gothic" w:hAnsi="MS Gothic" w:cs="MS Gothic" w:hint="eastAsia"/>
                <w:lang w:eastAsia="en-US"/>
              </w:rPr>
              <w:t>☐</w:t>
            </w:r>
            <w:r w:rsidR="00C15704" w:rsidRPr="000B5B16">
              <w:rPr>
                <w:rFonts w:ascii="Segoe UI Symbol" w:hAnsi="Segoe UI Symbol" w:cs="Segoe UI Symbol"/>
                <w:sz w:val="20"/>
                <w:szCs w:val="24"/>
              </w:rPr>
              <w:t xml:space="preserve"> </w:t>
            </w:r>
            <w:r w:rsidR="00C15704" w:rsidRPr="000B5B16">
              <w:rPr>
                <w:rFonts w:ascii="Times New Roman" w:eastAsia="Calibri" w:hAnsi="Times New Roman" w:cs="Times New Roman"/>
                <w:sz w:val="24"/>
                <w:szCs w:val="24"/>
              </w:rPr>
              <w:t xml:space="preserve">Osoba </w:t>
            </w:r>
            <w:r w:rsidR="00725E3E" w:rsidRPr="000B5B16">
              <w:rPr>
                <w:rFonts w:ascii="Times New Roman" w:eastAsia="Calibri" w:hAnsi="Times New Roman" w:cs="Times New Roman"/>
                <w:sz w:val="24"/>
                <w:szCs w:val="24"/>
              </w:rPr>
              <w:t>długotrwale bezrobotna</w:t>
            </w:r>
            <w:r w:rsidR="00725E3E" w:rsidRPr="000B5B16">
              <w:rPr>
                <w:rStyle w:val="Zakotwiczenieprzypisudolnego"/>
                <w:rFonts w:ascii="Times New Roman" w:eastAsia="Calibri" w:hAnsi="Times New Roman" w:cs="Times New Roman"/>
                <w:sz w:val="24"/>
                <w:szCs w:val="24"/>
                <w:lang w:eastAsia="en-US"/>
              </w:rPr>
              <w:footnoteReference w:id="1"/>
            </w:r>
          </w:p>
          <w:p w14:paraId="296882AC" w14:textId="77777777" w:rsidR="00725E3E" w:rsidRPr="000B5B16" w:rsidRDefault="00041AEB" w:rsidP="00892F8E">
            <w:pPr>
              <w:suppressAutoHyphens w:val="0"/>
              <w:spacing w:after="0" w:line="254" w:lineRule="auto"/>
              <w:ind w:left="720" w:hanging="687"/>
              <w:contextualSpacing/>
              <w:jc w:val="both"/>
              <w:rPr>
                <w:rFonts w:ascii="Times New Roman" w:eastAsia="Calibri" w:hAnsi="Times New Roman" w:cs="Times New Roman"/>
                <w:sz w:val="24"/>
                <w:szCs w:val="24"/>
                <w:lang w:eastAsia="en-US"/>
              </w:rPr>
            </w:pPr>
            <w:r w:rsidRPr="000B5B16">
              <w:rPr>
                <w:rFonts w:ascii="MS Gothic" w:eastAsia="MS Gothic" w:hAnsi="MS Gothic" w:cs="MS Gothic" w:hint="eastAsia"/>
                <w:lang w:eastAsia="en-US"/>
              </w:rPr>
              <w:t>☐</w:t>
            </w:r>
            <w:r w:rsidR="00725E3E" w:rsidRPr="000B5B16">
              <w:rPr>
                <w:rFonts w:ascii="Times New Roman" w:eastAsia="Calibri" w:hAnsi="Times New Roman" w:cs="Times New Roman"/>
                <w:sz w:val="24"/>
                <w:szCs w:val="24"/>
                <w:lang w:eastAsia="en-US"/>
              </w:rPr>
              <w:t>inne ……………………………</w:t>
            </w:r>
          </w:p>
        </w:tc>
      </w:tr>
      <w:tr w:rsidR="00725E3E" w:rsidRPr="000B5B16" w14:paraId="349916C3" w14:textId="77777777" w:rsidTr="00954166">
        <w:trPr>
          <w:gridAfter w:val="2"/>
          <w:wAfter w:w="64" w:type="dxa"/>
          <w:trHeight w:val="397"/>
        </w:trPr>
        <w:tc>
          <w:tcPr>
            <w:tcW w:w="3369" w:type="dxa"/>
            <w:gridSpan w:val="6"/>
            <w:vMerge/>
          </w:tcPr>
          <w:p w14:paraId="59295F05" w14:textId="77777777" w:rsidR="00725E3E" w:rsidRPr="000B5B16" w:rsidRDefault="00725E3E">
            <w:pPr>
              <w:suppressAutoHyphens w:val="0"/>
              <w:rPr>
                <w:rFonts w:ascii="Times New Roman" w:eastAsiaTheme="minorHAnsi" w:hAnsi="Times New Roman" w:cs="Times New Roman"/>
                <w:sz w:val="24"/>
                <w:szCs w:val="24"/>
                <w:lang w:eastAsia="en-US"/>
              </w:rPr>
            </w:pPr>
          </w:p>
        </w:tc>
        <w:tc>
          <w:tcPr>
            <w:tcW w:w="1984" w:type="dxa"/>
            <w:gridSpan w:val="6"/>
          </w:tcPr>
          <w:p w14:paraId="232F1790" w14:textId="77777777" w:rsidR="00725E3E" w:rsidRPr="000B5B16" w:rsidRDefault="00041AEB" w:rsidP="00E87EF3">
            <w:pPr>
              <w:suppressAutoHyphens w:val="0"/>
              <w:spacing w:after="160" w:line="254" w:lineRule="auto"/>
              <w:ind w:left="228"/>
              <w:contextualSpacing/>
              <w:rPr>
                <w:rFonts w:ascii="Times New Roman" w:eastAsia="Calibri" w:hAnsi="Times New Roman" w:cs="Times New Roman"/>
                <w:sz w:val="24"/>
                <w:szCs w:val="24"/>
                <w:lang w:eastAsia="en-US"/>
              </w:rPr>
            </w:pPr>
            <w:r w:rsidRPr="000B5B16">
              <w:rPr>
                <w:rFonts w:ascii="MS Gothic" w:eastAsia="MS Gothic" w:hAnsi="MS Gothic" w:cs="MS Gothic" w:hint="eastAsia"/>
                <w:lang w:eastAsia="en-US"/>
              </w:rPr>
              <w:t>☐</w:t>
            </w:r>
            <w:r w:rsidR="00725E3E" w:rsidRPr="000B5B16">
              <w:rPr>
                <w:rFonts w:ascii="Times New Roman" w:eastAsia="Calibri" w:hAnsi="Times New Roman" w:cs="Times New Roman"/>
                <w:sz w:val="24"/>
                <w:szCs w:val="24"/>
                <w:lang w:eastAsia="en-US"/>
              </w:rPr>
              <w:t>osoba bierna zawodowo</w:t>
            </w:r>
            <w:r w:rsidR="00725E3E" w:rsidRPr="000B5B16">
              <w:rPr>
                <w:rStyle w:val="Zakotwiczenieprzypisudolnego"/>
                <w:rFonts w:ascii="Times New Roman" w:eastAsia="Calibri" w:hAnsi="Times New Roman" w:cs="Times New Roman"/>
                <w:sz w:val="24"/>
                <w:szCs w:val="24"/>
                <w:lang w:eastAsia="en-US"/>
              </w:rPr>
              <w:footnoteReference w:id="2"/>
            </w:r>
            <w:r w:rsidR="00725E3E" w:rsidRPr="000B5B16">
              <w:rPr>
                <w:rFonts w:ascii="Times New Roman" w:eastAsia="Calibri" w:hAnsi="Times New Roman" w:cs="Times New Roman"/>
                <w:sz w:val="24"/>
                <w:szCs w:val="24"/>
                <w:lang w:eastAsia="en-US"/>
              </w:rPr>
              <w:t xml:space="preserve"> </w:t>
            </w:r>
          </w:p>
        </w:tc>
        <w:tc>
          <w:tcPr>
            <w:tcW w:w="1064" w:type="dxa"/>
            <w:gridSpan w:val="4"/>
          </w:tcPr>
          <w:p w14:paraId="60A7B37F" w14:textId="77777777" w:rsidR="00725E3E" w:rsidRPr="000B5B16" w:rsidRDefault="00725E3E">
            <w:pPr>
              <w:suppressAutoHyphens w:val="0"/>
              <w:jc w:val="both"/>
              <w:rPr>
                <w:rFonts w:ascii="Times New Roman" w:eastAsiaTheme="minorHAnsi" w:hAnsi="Times New Roman" w:cs="Times New Roman"/>
                <w:b/>
                <w:sz w:val="24"/>
                <w:szCs w:val="24"/>
                <w:lang w:eastAsia="en-US"/>
              </w:rPr>
            </w:pPr>
            <w:r w:rsidRPr="000B5B16">
              <w:rPr>
                <w:rFonts w:ascii="Times New Roman" w:eastAsiaTheme="minorHAnsi" w:hAnsi="Times New Roman" w:cs="Times New Roman"/>
                <w:b/>
                <w:sz w:val="24"/>
                <w:szCs w:val="24"/>
                <w:lang w:eastAsia="en-US"/>
              </w:rPr>
              <w:t>w tym:</w:t>
            </w:r>
          </w:p>
        </w:tc>
        <w:tc>
          <w:tcPr>
            <w:tcW w:w="3125" w:type="dxa"/>
            <w:gridSpan w:val="8"/>
          </w:tcPr>
          <w:p w14:paraId="1C9DF438" w14:textId="77777777" w:rsidR="00725E3E" w:rsidRPr="000B5B16" w:rsidRDefault="00041AEB" w:rsidP="00E87EF3">
            <w:pPr>
              <w:suppressAutoHyphens w:val="0"/>
              <w:spacing w:after="160" w:line="254" w:lineRule="auto"/>
              <w:ind w:left="398"/>
              <w:contextualSpacing/>
              <w:rPr>
                <w:rFonts w:ascii="Times New Roman" w:eastAsia="Calibri" w:hAnsi="Times New Roman" w:cs="Times New Roman"/>
                <w:sz w:val="24"/>
                <w:szCs w:val="24"/>
                <w:lang w:eastAsia="en-US"/>
              </w:rPr>
            </w:pPr>
            <w:r w:rsidRPr="000B5B16">
              <w:rPr>
                <w:rFonts w:ascii="MS Gothic" w:eastAsia="MS Gothic" w:hAnsi="MS Gothic" w:cs="MS Gothic" w:hint="eastAsia"/>
                <w:lang w:eastAsia="en-US"/>
              </w:rPr>
              <w:t>☐</w:t>
            </w:r>
            <w:r w:rsidR="00725E3E" w:rsidRPr="000B5B16">
              <w:rPr>
                <w:rFonts w:ascii="Times New Roman" w:eastAsia="Calibri" w:hAnsi="Times New Roman" w:cs="Times New Roman"/>
                <w:sz w:val="24"/>
                <w:szCs w:val="24"/>
                <w:lang w:eastAsia="en-US"/>
              </w:rPr>
              <w:t xml:space="preserve">osoba ucząca się </w:t>
            </w:r>
          </w:p>
          <w:p w14:paraId="72AEBD17" w14:textId="77777777" w:rsidR="00725E3E" w:rsidRPr="000B5B16" w:rsidRDefault="00041AEB" w:rsidP="00041AEB">
            <w:pPr>
              <w:suppressAutoHyphens w:val="0"/>
              <w:spacing w:after="160" w:line="254" w:lineRule="auto"/>
              <w:ind w:left="398"/>
              <w:contextualSpacing/>
              <w:rPr>
                <w:rFonts w:ascii="Times New Roman" w:eastAsia="Calibri" w:hAnsi="Times New Roman" w:cs="Times New Roman"/>
                <w:sz w:val="24"/>
                <w:szCs w:val="24"/>
                <w:lang w:eastAsia="en-US"/>
              </w:rPr>
            </w:pPr>
            <w:r w:rsidRPr="000B5B16">
              <w:rPr>
                <w:rFonts w:ascii="MS Gothic" w:eastAsia="MS Gothic" w:hAnsi="MS Gothic" w:cs="MS Gothic" w:hint="eastAsia"/>
                <w:lang w:eastAsia="en-US"/>
              </w:rPr>
              <w:t>☐</w:t>
            </w:r>
            <w:r w:rsidR="00725E3E" w:rsidRPr="000B5B16">
              <w:rPr>
                <w:rFonts w:ascii="Times New Roman" w:eastAsia="Calibri" w:hAnsi="Times New Roman" w:cs="Times New Roman"/>
                <w:sz w:val="24"/>
                <w:szCs w:val="24"/>
                <w:lang w:eastAsia="en-US"/>
              </w:rPr>
              <w:t>inne</w:t>
            </w:r>
          </w:p>
        </w:tc>
      </w:tr>
      <w:tr w:rsidR="00725E3E" w:rsidRPr="000B5B16" w14:paraId="53294D67" w14:textId="77777777" w:rsidTr="00954166">
        <w:trPr>
          <w:gridAfter w:val="1"/>
          <w:wAfter w:w="25" w:type="dxa"/>
          <w:trHeight w:val="397"/>
        </w:trPr>
        <w:tc>
          <w:tcPr>
            <w:tcW w:w="5353" w:type="dxa"/>
            <w:gridSpan w:val="12"/>
          </w:tcPr>
          <w:p w14:paraId="700B16F8" w14:textId="77777777" w:rsidR="00725E3E" w:rsidRPr="002034C9" w:rsidRDefault="00725E3E" w:rsidP="00954166">
            <w:pPr>
              <w:suppressAutoHyphens w:val="0"/>
              <w:ind w:left="113" w:right="113"/>
              <w:rPr>
                <w:rFonts w:ascii="Times New Roman" w:eastAsiaTheme="minorHAnsi" w:hAnsi="Times New Roman" w:cs="Times New Roman"/>
                <w:b/>
                <w:lang w:eastAsia="en-US"/>
              </w:rPr>
            </w:pPr>
            <w:r w:rsidRPr="002034C9">
              <w:rPr>
                <w:rFonts w:ascii="Times New Roman" w:eastAsiaTheme="minorHAnsi" w:hAnsi="Times New Roman" w:cs="Times New Roman"/>
                <w:b/>
                <w:lang w:eastAsia="en-US"/>
              </w:rPr>
              <w:t>Osoba należąca do mniejszości narodowej lub etnicznej, migrant, osoba obcego pochodzenia</w:t>
            </w:r>
          </w:p>
        </w:tc>
        <w:tc>
          <w:tcPr>
            <w:tcW w:w="1064" w:type="dxa"/>
            <w:gridSpan w:val="4"/>
          </w:tcPr>
          <w:p w14:paraId="747D2A04" w14:textId="77777777" w:rsidR="00725E3E" w:rsidRPr="000B5B16" w:rsidRDefault="00041AEB">
            <w:pPr>
              <w:tabs>
                <w:tab w:val="center" w:pos="798"/>
              </w:tabs>
              <w:suppressAutoHyphens w:val="0"/>
              <w:jc w:val="center"/>
              <w:rPr>
                <w:rFonts w:ascii="Times New Roman" w:eastAsiaTheme="minorHAnsi" w:hAnsi="Times New Roman" w:cs="Times New Roman"/>
                <w:lang w:eastAsia="en-US"/>
              </w:rPr>
            </w:pPr>
            <w:r w:rsidRPr="000B5B16">
              <w:rPr>
                <w:rFonts w:ascii="MS Gothic" w:eastAsia="MS Gothic" w:hAnsi="MS Gothic" w:cs="MS Gothic" w:hint="eastAsia"/>
                <w:lang w:eastAsia="en-US"/>
              </w:rPr>
              <w:t>☐</w:t>
            </w:r>
            <w:r w:rsidR="00725E3E" w:rsidRPr="000B5B16">
              <w:rPr>
                <w:rFonts w:ascii="Times New Roman" w:eastAsiaTheme="minorHAnsi" w:hAnsi="Times New Roman" w:cs="Times New Roman"/>
                <w:lang w:eastAsia="en-US"/>
              </w:rPr>
              <w:t xml:space="preserve"> Tak </w:t>
            </w:r>
          </w:p>
        </w:tc>
        <w:tc>
          <w:tcPr>
            <w:tcW w:w="1157" w:type="dxa"/>
            <w:gridSpan w:val="4"/>
          </w:tcPr>
          <w:p w14:paraId="00C1DA76" w14:textId="77777777" w:rsidR="00725E3E" w:rsidRPr="000B5B16" w:rsidRDefault="00725E3E">
            <w:pPr>
              <w:tabs>
                <w:tab w:val="center" w:pos="798"/>
              </w:tabs>
              <w:suppressAutoHyphens w:val="0"/>
              <w:jc w:val="center"/>
              <w:rPr>
                <w:rFonts w:ascii="Times New Roman" w:eastAsiaTheme="minorHAnsi" w:hAnsi="Times New Roman" w:cs="Times New Roman"/>
                <w:lang w:eastAsia="en-US"/>
              </w:rPr>
            </w:pPr>
            <w:r w:rsidRPr="000B5B16">
              <w:rPr>
                <w:rFonts w:ascii="MS Gothic" w:eastAsia="MS Gothic" w:hAnsi="MS Gothic" w:cs="MS Gothic" w:hint="eastAsia"/>
                <w:lang w:eastAsia="en-US"/>
              </w:rPr>
              <w:t>☐</w:t>
            </w:r>
            <w:r w:rsidRPr="000B5B16">
              <w:rPr>
                <w:rFonts w:ascii="Times New Roman" w:eastAsiaTheme="minorHAnsi" w:hAnsi="Times New Roman" w:cs="Times New Roman"/>
                <w:lang w:eastAsia="en-US"/>
              </w:rPr>
              <w:t xml:space="preserve"> Nie</w:t>
            </w:r>
          </w:p>
        </w:tc>
        <w:tc>
          <w:tcPr>
            <w:tcW w:w="2007" w:type="dxa"/>
            <w:gridSpan w:val="5"/>
          </w:tcPr>
          <w:p w14:paraId="27E68FD9" w14:textId="77777777" w:rsidR="00725E3E" w:rsidRPr="000B5B16" w:rsidRDefault="00725E3E" w:rsidP="009301B1">
            <w:pPr>
              <w:suppressAutoHyphens w:val="0"/>
              <w:spacing w:after="0"/>
              <w:jc w:val="center"/>
              <w:rPr>
                <w:rFonts w:ascii="Times New Roman" w:eastAsiaTheme="minorHAnsi" w:hAnsi="Times New Roman" w:cs="Times New Roman"/>
                <w:lang w:eastAsia="en-US"/>
              </w:rPr>
            </w:pPr>
            <w:r w:rsidRPr="000B5B16">
              <w:rPr>
                <w:rFonts w:ascii="MS Gothic" w:eastAsia="MS Gothic" w:hAnsi="MS Gothic" w:cs="MS Gothic" w:hint="eastAsia"/>
                <w:lang w:eastAsia="en-US"/>
              </w:rPr>
              <w:t>☐</w:t>
            </w:r>
            <w:r w:rsidRPr="000B5B16">
              <w:rPr>
                <w:rFonts w:ascii="Times New Roman" w:eastAsiaTheme="minorHAnsi" w:hAnsi="Times New Roman" w:cs="Times New Roman"/>
                <w:lang w:eastAsia="en-US"/>
              </w:rPr>
              <w:t xml:space="preserve"> Odmowa podania informacji</w:t>
            </w:r>
          </w:p>
        </w:tc>
      </w:tr>
      <w:tr w:rsidR="00725E3E" w:rsidRPr="000B5B16" w14:paraId="7DD146D0" w14:textId="77777777" w:rsidTr="00954166">
        <w:trPr>
          <w:gridAfter w:val="1"/>
          <w:wAfter w:w="25" w:type="dxa"/>
          <w:trHeight w:val="397"/>
        </w:trPr>
        <w:tc>
          <w:tcPr>
            <w:tcW w:w="5353" w:type="dxa"/>
            <w:gridSpan w:val="12"/>
          </w:tcPr>
          <w:p w14:paraId="728B3807" w14:textId="77777777" w:rsidR="00725E3E" w:rsidRPr="00954166" w:rsidRDefault="00725E3E" w:rsidP="00954166">
            <w:pPr>
              <w:suppressAutoHyphens w:val="0"/>
              <w:spacing w:after="0"/>
              <w:ind w:left="113" w:right="113"/>
              <w:rPr>
                <w:rFonts w:ascii="Times New Roman" w:eastAsiaTheme="minorHAnsi" w:hAnsi="Times New Roman" w:cs="Times New Roman"/>
                <w:b/>
                <w:lang w:eastAsia="en-US"/>
              </w:rPr>
            </w:pPr>
            <w:r w:rsidRPr="00954166">
              <w:rPr>
                <w:rFonts w:ascii="Times New Roman" w:eastAsiaTheme="minorHAnsi" w:hAnsi="Times New Roman" w:cs="Times New Roman"/>
                <w:b/>
                <w:lang w:eastAsia="en-US"/>
              </w:rPr>
              <w:t>Osoba bezdomna lub dotknięta wykluczeniem z dostępu do mieszkań</w:t>
            </w:r>
          </w:p>
        </w:tc>
        <w:tc>
          <w:tcPr>
            <w:tcW w:w="1064" w:type="dxa"/>
            <w:gridSpan w:val="4"/>
          </w:tcPr>
          <w:p w14:paraId="61F15156" w14:textId="77777777" w:rsidR="00725E3E" w:rsidRPr="000B5B16" w:rsidRDefault="00725E3E">
            <w:pPr>
              <w:tabs>
                <w:tab w:val="center" w:pos="798"/>
              </w:tabs>
              <w:suppressAutoHyphens w:val="0"/>
              <w:jc w:val="center"/>
              <w:rPr>
                <w:rFonts w:ascii="Times New Roman" w:eastAsiaTheme="minorHAnsi" w:hAnsi="Times New Roman" w:cs="Times New Roman"/>
                <w:lang w:eastAsia="en-US"/>
              </w:rPr>
            </w:pPr>
            <w:r w:rsidRPr="000B5B16">
              <w:rPr>
                <w:rFonts w:ascii="MS Gothic" w:eastAsia="MS Gothic" w:hAnsi="MS Gothic" w:cs="MS Gothic" w:hint="eastAsia"/>
                <w:lang w:eastAsia="en-US"/>
              </w:rPr>
              <w:t>☐</w:t>
            </w:r>
            <w:r w:rsidRPr="000B5B16">
              <w:rPr>
                <w:rFonts w:ascii="Times New Roman" w:eastAsiaTheme="minorHAnsi" w:hAnsi="Times New Roman" w:cs="Times New Roman"/>
                <w:lang w:eastAsia="en-US"/>
              </w:rPr>
              <w:t xml:space="preserve"> Tak </w:t>
            </w:r>
          </w:p>
        </w:tc>
        <w:tc>
          <w:tcPr>
            <w:tcW w:w="1157" w:type="dxa"/>
            <w:gridSpan w:val="4"/>
          </w:tcPr>
          <w:p w14:paraId="01CA468F" w14:textId="77777777" w:rsidR="00725E3E" w:rsidRPr="000B5B16" w:rsidRDefault="00725E3E">
            <w:pPr>
              <w:tabs>
                <w:tab w:val="center" w:pos="798"/>
              </w:tabs>
              <w:suppressAutoHyphens w:val="0"/>
              <w:jc w:val="center"/>
              <w:rPr>
                <w:rFonts w:ascii="Times New Roman" w:eastAsiaTheme="minorHAnsi" w:hAnsi="Times New Roman" w:cs="Times New Roman"/>
                <w:lang w:eastAsia="en-US"/>
              </w:rPr>
            </w:pPr>
            <w:r w:rsidRPr="000B5B16">
              <w:rPr>
                <w:rFonts w:ascii="MS Gothic" w:eastAsia="MS Gothic" w:hAnsi="MS Gothic" w:cs="MS Gothic" w:hint="eastAsia"/>
                <w:lang w:eastAsia="en-US"/>
              </w:rPr>
              <w:t>☐</w:t>
            </w:r>
            <w:r w:rsidRPr="000B5B16">
              <w:rPr>
                <w:rFonts w:ascii="Times New Roman" w:eastAsiaTheme="minorHAnsi" w:hAnsi="Times New Roman" w:cs="Times New Roman"/>
                <w:lang w:eastAsia="en-US"/>
              </w:rPr>
              <w:t xml:space="preserve"> Nie</w:t>
            </w:r>
          </w:p>
        </w:tc>
        <w:tc>
          <w:tcPr>
            <w:tcW w:w="2007" w:type="dxa"/>
            <w:gridSpan w:val="5"/>
          </w:tcPr>
          <w:p w14:paraId="48018828" w14:textId="77777777" w:rsidR="00725E3E" w:rsidRPr="000B5B16" w:rsidRDefault="00725E3E" w:rsidP="002034C9">
            <w:pPr>
              <w:suppressAutoHyphens w:val="0"/>
              <w:spacing w:after="0"/>
              <w:jc w:val="center"/>
              <w:rPr>
                <w:rFonts w:ascii="Times New Roman" w:eastAsiaTheme="minorHAnsi" w:hAnsi="Times New Roman" w:cs="Times New Roman"/>
                <w:lang w:eastAsia="en-US"/>
              </w:rPr>
            </w:pPr>
            <w:r w:rsidRPr="000B5B16">
              <w:rPr>
                <w:rFonts w:ascii="MS Gothic" w:eastAsia="MS Gothic" w:hAnsi="MS Gothic" w:cs="MS Gothic" w:hint="eastAsia"/>
                <w:lang w:eastAsia="en-US"/>
              </w:rPr>
              <w:t>☐</w:t>
            </w:r>
            <w:r w:rsidRPr="000B5B16">
              <w:rPr>
                <w:rFonts w:ascii="Times New Roman" w:eastAsiaTheme="minorHAnsi" w:hAnsi="Times New Roman" w:cs="Times New Roman"/>
                <w:lang w:eastAsia="en-US"/>
              </w:rPr>
              <w:t xml:space="preserve"> Odmowa podania informacji</w:t>
            </w:r>
          </w:p>
        </w:tc>
      </w:tr>
      <w:tr w:rsidR="00725E3E" w:rsidRPr="000B5B16" w14:paraId="2B756165" w14:textId="77777777" w:rsidTr="00954166">
        <w:trPr>
          <w:gridAfter w:val="1"/>
          <w:wAfter w:w="25" w:type="dxa"/>
          <w:trHeight w:val="397"/>
        </w:trPr>
        <w:tc>
          <w:tcPr>
            <w:tcW w:w="5353" w:type="dxa"/>
            <w:gridSpan w:val="12"/>
          </w:tcPr>
          <w:p w14:paraId="60969A10" w14:textId="77777777" w:rsidR="00725E3E" w:rsidRPr="000B5B16" w:rsidRDefault="00725E3E" w:rsidP="00F93748">
            <w:pPr>
              <w:suppressAutoHyphens w:val="0"/>
              <w:spacing w:before="240"/>
              <w:ind w:left="113" w:right="113"/>
              <w:jc w:val="center"/>
              <w:rPr>
                <w:rFonts w:ascii="Times New Roman" w:eastAsiaTheme="minorHAnsi" w:hAnsi="Times New Roman" w:cs="Times New Roman"/>
                <w:lang w:eastAsia="en-US"/>
              </w:rPr>
            </w:pPr>
            <w:r w:rsidRPr="000B5B16">
              <w:rPr>
                <w:rFonts w:ascii="Times New Roman" w:eastAsiaTheme="minorHAnsi" w:hAnsi="Times New Roman" w:cs="Times New Roman"/>
                <w:lang w:eastAsia="en-US"/>
              </w:rPr>
              <w:lastRenderedPageBreak/>
              <w:t>Osoba w innej niekorzystnej sytuacji społecznej</w:t>
            </w:r>
          </w:p>
        </w:tc>
        <w:tc>
          <w:tcPr>
            <w:tcW w:w="1064" w:type="dxa"/>
            <w:gridSpan w:val="4"/>
          </w:tcPr>
          <w:p w14:paraId="0CA14570" w14:textId="77777777" w:rsidR="00725E3E" w:rsidRPr="000B5B16" w:rsidRDefault="00725E3E">
            <w:pPr>
              <w:tabs>
                <w:tab w:val="center" w:pos="798"/>
              </w:tabs>
              <w:suppressAutoHyphens w:val="0"/>
              <w:jc w:val="center"/>
              <w:rPr>
                <w:rFonts w:ascii="Times New Roman" w:eastAsiaTheme="minorHAnsi" w:hAnsi="Times New Roman" w:cs="Times New Roman"/>
                <w:lang w:eastAsia="en-US"/>
              </w:rPr>
            </w:pPr>
            <w:r w:rsidRPr="000B5B16">
              <w:rPr>
                <w:rFonts w:ascii="MS Gothic" w:eastAsia="MS Gothic" w:hAnsi="MS Gothic" w:cs="MS Gothic" w:hint="eastAsia"/>
                <w:lang w:eastAsia="en-US"/>
              </w:rPr>
              <w:t>☐</w:t>
            </w:r>
            <w:r w:rsidRPr="000B5B16">
              <w:rPr>
                <w:rFonts w:ascii="Times New Roman" w:eastAsiaTheme="minorHAnsi" w:hAnsi="Times New Roman" w:cs="Times New Roman"/>
                <w:lang w:eastAsia="en-US"/>
              </w:rPr>
              <w:t xml:space="preserve"> Tak </w:t>
            </w:r>
          </w:p>
        </w:tc>
        <w:tc>
          <w:tcPr>
            <w:tcW w:w="1157" w:type="dxa"/>
            <w:gridSpan w:val="4"/>
          </w:tcPr>
          <w:p w14:paraId="21F18333" w14:textId="77777777" w:rsidR="00725E3E" w:rsidRPr="000B5B16" w:rsidRDefault="00725E3E">
            <w:pPr>
              <w:tabs>
                <w:tab w:val="center" w:pos="798"/>
              </w:tabs>
              <w:suppressAutoHyphens w:val="0"/>
              <w:jc w:val="center"/>
              <w:rPr>
                <w:rFonts w:ascii="Times New Roman" w:eastAsiaTheme="minorHAnsi" w:hAnsi="Times New Roman" w:cs="Times New Roman"/>
                <w:lang w:eastAsia="en-US"/>
              </w:rPr>
            </w:pPr>
            <w:r w:rsidRPr="000B5B16">
              <w:rPr>
                <w:rFonts w:ascii="MS Gothic" w:eastAsia="MS Gothic" w:hAnsi="MS Gothic" w:cs="MS Gothic" w:hint="eastAsia"/>
                <w:lang w:eastAsia="en-US"/>
              </w:rPr>
              <w:t>☐</w:t>
            </w:r>
            <w:r w:rsidRPr="000B5B16">
              <w:rPr>
                <w:rFonts w:ascii="Times New Roman" w:eastAsiaTheme="minorHAnsi" w:hAnsi="Times New Roman" w:cs="Times New Roman"/>
                <w:lang w:eastAsia="en-US"/>
              </w:rPr>
              <w:t xml:space="preserve"> Nie</w:t>
            </w:r>
          </w:p>
        </w:tc>
        <w:tc>
          <w:tcPr>
            <w:tcW w:w="2007" w:type="dxa"/>
            <w:gridSpan w:val="5"/>
          </w:tcPr>
          <w:p w14:paraId="49430721" w14:textId="77777777" w:rsidR="00725E3E" w:rsidRPr="000B5B16" w:rsidRDefault="00725E3E">
            <w:pPr>
              <w:suppressAutoHyphens w:val="0"/>
              <w:jc w:val="center"/>
              <w:rPr>
                <w:rFonts w:ascii="Times New Roman" w:eastAsiaTheme="minorHAnsi" w:hAnsi="Times New Roman" w:cs="Times New Roman"/>
                <w:lang w:eastAsia="en-US"/>
              </w:rPr>
            </w:pPr>
            <w:r w:rsidRPr="000B5B16">
              <w:rPr>
                <w:rFonts w:ascii="MS Gothic" w:eastAsia="MS Gothic" w:hAnsi="MS Gothic" w:cs="MS Gothic" w:hint="eastAsia"/>
                <w:lang w:eastAsia="en-US"/>
              </w:rPr>
              <w:t>☐</w:t>
            </w:r>
            <w:r w:rsidRPr="000B5B16">
              <w:rPr>
                <w:rFonts w:ascii="Times New Roman" w:eastAsiaTheme="minorHAnsi" w:hAnsi="Times New Roman" w:cs="Times New Roman"/>
                <w:lang w:eastAsia="en-US"/>
              </w:rPr>
              <w:t xml:space="preserve"> Odmowa podania informacji</w:t>
            </w:r>
          </w:p>
        </w:tc>
      </w:tr>
      <w:tr w:rsidR="00725E3E" w:rsidRPr="000B5B16" w14:paraId="7D2BE113" w14:textId="77777777" w:rsidTr="00954166">
        <w:trPr>
          <w:gridAfter w:val="1"/>
          <w:wAfter w:w="25" w:type="dxa"/>
          <w:trHeight w:val="397"/>
        </w:trPr>
        <w:tc>
          <w:tcPr>
            <w:tcW w:w="5353" w:type="dxa"/>
            <w:gridSpan w:val="12"/>
          </w:tcPr>
          <w:p w14:paraId="51262274" w14:textId="77777777" w:rsidR="00725E3E" w:rsidRPr="000B5B16" w:rsidRDefault="00725E3E" w:rsidP="009301B1">
            <w:pPr>
              <w:suppressAutoHyphens w:val="0"/>
              <w:spacing w:before="240" w:after="0"/>
              <w:jc w:val="both"/>
              <w:rPr>
                <w:rFonts w:ascii="Times New Roman" w:eastAsiaTheme="minorHAnsi" w:hAnsi="Times New Roman" w:cs="Times New Roman"/>
                <w:lang w:eastAsia="en-US"/>
              </w:rPr>
            </w:pPr>
            <w:r w:rsidRPr="000B5B16">
              <w:rPr>
                <w:rFonts w:ascii="Times New Roman" w:eastAsiaTheme="minorHAnsi" w:hAnsi="Times New Roman" w:cs="Times New Roman"/>
                <w:lang w:eastAsia="en-US"/>
              </w:rPr>
              <w:t>Osoba z niepełnosprawnością</w:t>
            </w:r>
          </w:p>
        </w:tc>
        <w:tc>
          <w:tcPr>
            <w:tcW w:w="1064" w:type="dxa"/>
            <w:gridSpan w:val="4"/>
          </w:tcPr>
          <w:p w14:paraId="3F048FE9" w14:textId="77777777" w:rsidR="00725E3E" w:rsidRPr="000B5B16" w:rsidRDefault="00725E3E" w:rsidP="00990B56">
            <w:pPr>
              <w:tabs>
                <w:tab w:val="center" w:pos="798"/>
              </w:tabs>
              <w:suppressAutoHyphens w:val="0"/>
              <w:jc w:val="center"/>
              <w:rPr>
                <w:rFonts w:ascii="Times New Roman" w:eastAsiaTheme="minorHAnsi" w:hAnsi="Times New Roman" w:cs="Times New Roman"/>
                <w:lang w:eastAsia="en-US"/>
              </w:rPr>
            </w:pPr>
            <w:r w:rsidRPr="000B5B16">
              <w:rPr>
                <w:rFonts w:ascii="MS Gothic" w:eastAsia="MS Gothic" w:hAnsi="MS Gothic" w:cs="MS Gothic" w:hint="eastAsia"/>
                <w:lang w:eastAsia="en-US"/>
              </w:rPr>
              <w:t>☐</w:t>
            </w:r>
            <w:r w:rsidRPr="000B5B16">
              <w:rPr>
                <w:rFonts w:ascii="Times New Roman" w:eastAsiaTheme="minorHAnsi" w:hAnsi="Times New Roman" w:cs="Times New Roman"/>
                <w:lang w:eastAsia="en-US"/>
              </w:rPr>
              <w:t xml:space="preserve"> Tak </w:t>
            </w:r>
          </w:p>
        </w:tc>
        <w:tc>
          <w:tcPr>
            <w:tcW w:w="1157" w:type="dxa"/>
            <w:gridSpan w:val="4"/>
          </w:tcPr>
          <w:p w14:paraId="2D11BA55" w14:textId="77777777" w:rsidR="00725E3E" w:rsidRPr="000B5B16" w:rsidRDefault="00725E3E" w:rsidP="00990B56">
            <w:pPr>
              <w:tabs>
                <w:tab w:val="center" w:pos="798"/>
              </w:tabs>
              <w:suppressAutoHyphens w:val="0"/>
              <w:jc w:val="center"/>
              <w:rPr>
                <w:rFonts w:ascii="Times New Roman" w:eastAsiaTheme="minorHAnsi" w:hAnsi="Times New Roman" w:cs="Times New Roman"/>
                <w:lang w:eastAsia="en-US"/>
              </w:rPr>
            </w:pPr>
            <w:r w:rsidRPr="000B5B16">
              <w:rPr>
                <w:rFonts w:ascii="MS Gothic" w:eastAsia="MS Gothic" w:hAnsi="MS Gothic" w:cs="MS Gothic" w:hint="eastAsia"/>
                <w:lang w:eastAsia="en-US"/>
              </w:rPr>
              <w:t>☐</w:t>
            </w:r>
            <w:r w:rsidRPr="000B5B16">
              <w:rPr>
                <w:rFonts w:ascii="Times New Roman" w:eastAsiaTheme="minorHAnsi" w:hAnsi="Times New Roman" w:cs="Times New Roman"/>
                <w:lang w:eastAsia="en-US"/>
              </w:rPr>
              <w:t xml:space="preserve"> Nie</w:t>
            </w:r>
          </w:p>
        </w:tc>
        <w:tc>
          <w:tcPr>
            <w:tcW w:w="2007" w:type="dxa"/>
            <w:gridSpan w:val="5"/>
          </w:tcPr>
          <w:p w14:paraId="1C261CCF" w14:textId="77777777" w:rsidR="00725E3E" w:rsidRPr="000B5B16" w:rsidRDefault="00725E3E" w:rsidP="002034C9">
            <w:pPr>
              <w:suppressAutoHyphens w:val="0"/>
              <w:spacing w:after="0"/>
              <w:jc w:val="center"/>
              <w:rPr>
                <w:rFonts w:ascii="Times New Roman" w:eastAsiaTheme="minorHAnsi" w:hAnsi="Times New Roman" w:cs="Times New Roman"/>
                <w:lang w:eastAsia="en-US"/>
              </w:rPr>
            </w:pPr>
            <w:r w:rsidRPr="000B5B16">
              <w:rPr>
                <w:rFonts w:ascii="MS Gothic" w:eastAsia="MS Gothic" w:hAnsi="MS Gothic" w:cs="MS Gothic" w:hint="eastAsia"/>
                <w:lang w:eastAsia="en-US"/>
              </w:rPr>
              <w:t>☐</w:t>
            </w:r>
            <w:r w:rsidRPr="000B5B16">
              <w:rPr>
                <w:rFonts w:ascii="Times New Roman" w:eastAsiaTheme="minorHAnsi" w:hAnsi="Times New Roman" w:cs="Times New Roman"/>
                <w:lang w:eastAsia="en-US"/>
              </w:rPr>
              <w:t xml:space="preserve"> Odmowa podania informacji</w:t>
            </w:r>
          </w:p>
        </w:tc>
      </w:tr>
      <w:tr w:rsidR="00725E3E" w:rsidRPr="000B5B16" w14:paraId="0AFD90FE" w14:textId="77777777" w:rsidTr="00954166">
        <w:trPr>
          <w:trHeight w:val="322"/>
        </w:trPr>
        <w:tc>
          <w:tcPr>
            <w:tcW w:w="5353" w:type="dxa"/>
            <w:gridSpan w:val="12"/>
            <w:vMerge w:val="restart"/>
          </w:tcPr>
          <w:p w14:paraId="176698BB" w14:textId="77777777" w:rsidR="00725E3E" w:rsidRPr="000B5B16" w:rsidRDefault="00725E3E" w:rsidP="00F93748">
            <w:pPr>
              <w:suppressAutoHyphens w:val="0"/>
              <w:spacing w:before="240"/>
              <w:jc w:val="both"/>
              <w:rPr>
                <w:rFonts w:ascii="Times New Roman" w:eastAsiaTheme="minorHAnsi" w:hAnsi="Times New Roman" w:cs="Times New Roman"/>
                <w:sz w:val="24"/>
                <w:szCs w:val="24"/>
                <w:lang w:eastAsia="en-US"/>
              </w:rPr>
            </w:pPr>
            <w:r w:rsidRPr="000B5B16">
              <w:rPr>
                <w:rFonts w:ascii="Times New Roman" w:eastAsiaTheme="minorHAnsi" w:hAnsi="Times New Roman" w:cs="Times New Roman"/>
                <w:b/>
                <w:sz w:val="24"/>
                <w:szCs w:val="24"/>
                <w:lang w:eastAsia="en-US"/>
              </w:rPr>
              <w:t xml:space="preserve"> w tym</w:t>
            </w:r>
            <w:r w:rsidRPr="000B5B16">
              <w:rPr>
                <w:rStyle w:val="Zakotwiczenieprzypisudolnego"/>
                <w:rFonts w:ascii="Times New Roman" w:eastAsiaTheme="minorHAnsi" w:hAnsi="Times New Roman" w:cs="Times New Roman"/>
                <w:b/>
                <w:sz w:val="24"/>
                <w:szCs w:val="24"/>
                <w:lang w:eastAsia="en-US"/>
              </w:rPr>
              <w:footnoteReference w:id="3"/>
            </w:r>
            <w:r w:rsidRPr="000B5B16">
              <w:rPr>
                <w:rFonts w:ascii="Times New Roman" w:eastAsiaTheme="minorHAnsi" w:hAnsi="Times New Roman" w:cs="Times New Roman"/>
                <w:sz w:val="24"/>
                <w:szCs w:val="24"/>
                <w:lang w:eastAsia="en-US"/>
              </w:rPr>
              <w:t>:</w:t>
            </w:r>
          </w:p>
        </w:tc>
        <w:tc>
          <w:tcPr>
            <w:tcW w:w="4253" w:type="dxa"/>
            <w:gridSpan w:val="14"/>
          </w:tcPr>
          <w:p w14:paraId="55FDF71A" w14:textId="77777777" w:rsidR="00725E3E" w:rsidRPr="000B5B16" w:rsidRDefault="00725E3E" w:rsidP="002034C9">
            <w:pPr>
              <w:suppressAutoHyphens w:val="0"/>
              <w:spacing w:after="0"/>
              <w:jc w:val="both"/>
              <w:rPr>
                <w:rFonts w:ascii="Times New Roman" w:eastAsiaTheme="minorHAnsi" w:hAnsi="Times New Roman" w:cs="Times New Roman"/>
                <w:sz w:val="24"/>
                <w:szCs w:val="24"/>
                <w:lang w:eastAsia="en-US"/>
              </w:rPr>
            </w:pPr>
            <w:r w:rsidRPr="000B5B16">
              <w:rPr>
                <w:rFonts w:ascii="Times New Roman" w:eastAsiaTheme="minorHAnsi" w:hAnsi="Times New Roman" w:cs="Times New Roman"/>
                <w:sz w:val="24"/>
                <w:szCs w:val="24"/>
                <w:lang w:eastAsia="en-US"/>
              </w:rPr>
              <w:t>osoba z niepełnosprawnością:</w:t>
            </w:r>
          </w:p>
        </w:tc>
      </w:tr>
      <w:tr w:rsidR="00725E3E" w:rsidRPr="000B5B16" w14:paraId="33776C1A" w14:textId="77777777" w:rsidTr="00954166">
        <w:trPr>
          <w:trHeight w:val="397"/>
        </w:trPr>
        <w:tc>
          <w:tcPr>
            <w:tcW w:w="5353" w:type="dxa"/>
            <w:gridSpan w:val="12"/>
            <w:vMerge/>
          </w:tcPr>
          <w:p w14:paraId="3CB00D02" w14:textId="77777777" w:rsidR="00725E3E" w:rsidRPr="000B5B16" w:rsidRDefault="00725E3E">
            <w:pPr>
              <w:suppressAutoHyphens w:val="0"/>
              <w:rPr>
                <w:rFonts w:ascii="Times New Roman" w:eastAsiaTheme="minorHAnsi" w:hAnsi="Times New Roman" w:cs="Times New Roman"/>
                <w:sz w:val="24"/>
                <w:szCs w:val="24"/>
                <w:lang w:eastAsia="en-US"/>
              </w:rPr>
            </w:pPr>
          </w:p>
        </w:tc>
        <w:tc>
          <w:tcPr>
            <w:tcW w:w="4253" w:type="dxa"/>
            <w:gridSpan w:val="14"/>
          </w:tcPr>
          <w:p w14:paraId="48EFCA10" w14:textId="77777777" w:rsidR="00C15704" w:rsidRPr="000B5B16" w:rsidRDefault="00041AEB" w:rsidP="002034C9">
            <w:pPr>
              <w:suppressAutoHyphens w:val="0"/>
              <w:spacing w:after="0"/>
              <w:jc w:val="both"/>
              <w:rPr>
                <w:rFonts w:ascii="Times New Roman" w:eastAsiaTheme="minorHAnsi" w:hAnsi="Times New Roman" w:cs="Times New Roman"/>
                <w:sz w:val="24"/>
                <w:szCs w:val="24"/>
                <w:lang w:eastAsia="en-US"/>
              </w:rPr>
            </w:pPr>
            <w:r w:rsidRPr="000B5B16">
              <w:rPr>
                <w:rFonts w:ascii="MS Gothic" w:eastAsia="MS Gothic" w:hAnsi="MS Gothic" w:cs="MS Gothic" w:hint="eastAsia"/>
                <w:lang w:eastAsia="en-US"/>
              </w:rPr>
              <w:t>☐</w:t>
            </w:r>
            <w:r w:rsidR="00C15704" w:rsidRPr="000B5B16">
              <w:rPr>
                <w:rFonts w:ascii="Times New Roman" w:eastAsiaTheme="minorHAnsi" w:hAnsi="Times New Roman" w:cs="Times New Roman"/>
                <w:sz w:val="24"/>
                <w:szCs w:val="24"/>
                <w:shd w:val="clear" w:color="auto" w:fill="FFFFFF" w:themeFill="background1"/>
                <w:lang w:eastAsia="en-US"/>
              </w:rPr>
              <w:t xml:space="preserve">    </w:t>
            </w:r>
            <w:r w:rsidR="00725E3E" w:rsidRPr="000B5B16">
              <w:rPr>
                <w:rFonts w:ascii="Times New Roman" w:eastAsiaTheme="minorHAnsi" w:hAnsi="Times New Roman" w:cs="Times New Roman"/>
                <w:sz w:val="24"/>
                <w:szCs w:val="24"/>
                <w:lang w:eastAsia="en-US"/>
              </w:rPr>
              <w:t>sprzężoną</w:t>
            </w:r>
          </w:p>
          <w:p w14:paraId="32279477" w14:textId="77777777" w:rsidR="00725E3E" w:rsidRPr="000B5B16" w:rsidRDefault="00041AEB" w:rsidP="00C15704">
            <w:pPr>
              <w:suppressAutoHyphens w:val="0"/>
              <w:spacing w:after="0"/>
              <w:jc w:val="both"/>
            </w:pPr>
            <w:r w:rsidRPr="000B5B16">
              <w:rPr>
                <w:rFonts w:ascii="MS Gothic" w:eastAsia="MS Gothic" w:hAnsi="MS Gothic" w:cs="MS Gothic" w:hint="eastAsia"/>
                <w:lang w:eastAsia="en-US"/>
              </w:rPr>
              <w:t>☐</w:t>
            </w:r>
            <w:r w:rsidR="00C15704" w:rsidRPr="000B5B16">
              <w:rPr>
                <w:rFonts w:ascii="Wingdings" w:hAnsi="Wingdings" w:cs="Wingdings"/>
                <w:sz w:val="28"/>
                <w:szCs w:val="28"/>
              </w:rPr>
              <w:t></w:t>
            </w:r>
            <w:r w:rsidR="00725E3E" w:rsidRPr="000B5B16">
              <w:rPr>
                <w:rFonts w:ascii="Times New Roman" w:eastAsiaTheme="minorHAnsi" w:hAnsi="Times New Roman" w:cs="Times New Roman"/>
                <w:sz w:val="24"/>
                <w:szCs w:val="24"/>
                <w:lang w:eastAsia="en-US"/>
              </w:rPr>
              <w:t xml:space="preserve"> intelektualną</w:t>
            </w:r>
          </w:p>
        </w:tc>
      </w:tr>
      <w:tr w:rsidR="002034C9" w:rsidRPr="000B5B16" w14:paraId="158D5A09" w14:textId="77777777" w:rsidTr="00954166">
        <w:trPr>
          <w:trHeight w:val="195"/>
        </w:trPr>
        <w:tc>
          <w:tcPr>
            <w:tcW w:w="3510" w:type="dxa"/>
            <w:gridSpan w:val="7"/>
            <w:vMerge w:val="restart"/>
          </w:tcPr>
          <w:p w14:paraId="077AF73E" w14:textId="77777777" w:rsidR="002034C9" w:rsidRPr="000B5B16" w:rsidRDefault="002034C9" w:rsidP="00DD4FD1">
            <w:pPr>
              <w:suppressAutoHyphens w:val="0"/>
              <w:spacing w:before="240" w:after="0"/>
              <w:rPr>
                <w:rFonts w:ascii="Times New Roman" w:eastAsiaTheme="minorHAnsi" w:hAnsi="Times New Roman" w:cs="Times New Roman"/>
                <w:sz w:val="24"/>
                <w:szCs w:val="24"/>
                <w:lang w:eastAsia="en-US"/>
              </w:rPr>
            </w:pPr>
            <w:r w:rsidRPr="000B5B16">
              <w:rPr>
                <w:rFonts w:ascii="Times New Roman" w:eastAsiaTheme="minorHAnsi" w:hAnsi="Times New Roman" w:cs="Times New Roman"/>
                <w:sz w:val="24"/>
                <w:szCs w:val="24"/>
                <w:lang w:eastAsia="en-US"/>
              </w:rPr>
              <w:t>W przypadku osoby z niepełnosprawnością prosimy o informacje dotyczące posiadanego orzeczenie o niepełnosprawności i/lub zdolności do pracy</w:t>
            </w:r>
          </w:p>
          <w:p w14:paraId="136BB82E" w14:textId="77777777" w:rsidR="002034C9" w:rsidRDefault="002034C9" w:rsidP="00972240">
            <w:pPr>
              <w:suppressAutoHyphens w:val="0"/>
              <w:spacing w:after="0"/>
              <w:jc w:val="both"/>
              <w:rPr>
                <w:rFonts w:ascii="Times New Roman" w:eastAsiaTheme="minorHAnsi" w:hAnsi="Times New Roman" w:cs="Times New Roman"/>
                <w:sz w:val="24"/>
                <w:szCs w:val="24"/>
                <w:lang w:eastAsia="en-US"/>
              </w:rPr>
            </w:pPr>
          </w:p>
          <w:p w14:paraId="26856819" w14:textId="77777777" w:rsidR="002034C9" w:rsidRPr="00F95F83" w:rsidRDefault="002034C9" w:rsidP="00F95F83">
            <w:pPr>
              <w:rPr>
                <w:rFonts w:ascii="Times New Roman" w:eastAsiaTheme="minorHAnsi" w:hAnsi="Times New Roman" w:cs="Times New Roman"/>
                <w:sz w:val="24"/>
                <w:szCs w:val="24"/>
                <w:lang w:eastAsia="en-US"/>
              </w:rPr>
            </w:pPr>
          </w:p>
          <w:p w14:paraId="66F74113" w14:textId="77777777" w:rsidR="002034C9" w:rsidRPr="00F95F83" w:rsidRDefault="002034C9" w:rsidP="00F95F83">
            <w:pPr>
              <w:rPr>
                <w:rFonts w:ascii="Times New Roman" w:eastAsiaTheme="minorHAnsi" w:hAnsi="Times New Roman" w:cs="Times New Roman"/>
                <w:sz w:val="24"/>
                <w:szCs w:val="24"/>
                <w:lang w:eastAsia="en-US"/>
              </w:rPr>
            </w:pPr>
          </w:p>
        </w:tc>
        <w:tc>
          <w:tcPr>
            <w:tcW w:w="2835" w:type="dxa"/>
            <w:gridSpan w:val="8"/>
          </w:tcPr>
          <w:p w14:paraId="3688665F" w14:textId="77777777" w:rsidR="002034C9" w:rsidRPr="000B5B16" w:rsidRDefault="002034C9" w:rsidP="00972240">
            <w:pPr>
              <w:suppressAutoHyphens w:val="0"/>
              <w:spacing w:after="0"/>
              <w:rPr>
                <w:rFonts w:ascii="Times New Roman" w:eastAsiaTheme="minorHAnsi" w:hAnsi="Times New Roman" w:cs="Times New Roman"/>
                <w:sz w:val="24"/>
                <w:szCs w:val="24"/>
                <w:lang w:eastAsia="en-US"/>
              </w:rPr>
            </w:pPr>
            <w:r w:rsidRPr="000B5B16">
              <w:rPr>
                <w:rFonts w:ascii="Times New Roman" w:eastAsiaTheme="minorHAnsi" w:hAnsi="Times New Roman" w:cs="Times New Roman"/>
                <w:sz w:val="24"/>
                <w:szCs w:val="24"/>
                <w:lang w:eastAsia="en-US"/>
              </w:rPr>
              <w:t>Zakład Ubezpieczeń Społecznych:</w:t>
            </w:r>
          </w:p>
        </w:tc>
        <w:tc>
          <w:tcPr>
            <w:tcW w:w="3261" w:type="dxa"/>
            <w:gridSpan w:val="11"/>
          </w:tcPr>
          <w:p w14:paraId="29CC16A4" w14:textId="77777777" w:rsidR="002034C9" w:rsidRPr="000B5B16" w:rsidRDefault="002034C9" w:rsidP="00972240">
            <w:pPr>
              <w:suppressAutoHyphens w:val="0"/>
              <w:spacing w:after="0"/>
              <w:rPr>
                <w:rFonts w:ascii="Times New Roman" w:eastAsiaTheme="minorHAnsi" w:hAnsi="Times New Roman" w:cs="Times New Roman"/>
                <w:lang w:eastAsia="en-US"/>
              </w:rPr>
            </w:pPr>
            <w:r w:rsidRPr="000B5B16">
              <w:rPr>
                <w:rFonts w:ascii="Times New Roman" w:eastAsiaTheme="minorHAnsi" w:hAnsi="Times New Roman" w:cs="Times New Roman"/>
                <w:lang w:eastAsia="en-US"/>
              </w:rPr>
              <w:t>Powiatowy zespół orzekania o niepełnosprawności:</w:t>
            </w:r>
          </w:p>
        </w:tc>
      </w:tr>
      <w:tr w:rsidR="002034C9" w:rsidRPr="000B5B16" w14:paraId="2D9B01A1" w14:textId="77777777" w:rsidTr="00954166">
        <w:trPr>
          <w:trHeight w:val="195"/>
        </w:trPr>
        <w:tc>
          <w:tcPr>
            <w:tcW w:w="3510" w:type="dxa"/>
            <w:gridSpan w:val="7"/>
            <w:vMerge/>
          </w:tcPr>
          <w:p w14:paraId="6AC3D78B" w14:textId="77777777" w:rsidR="002034C9" w:rsidRPr="000B5B16" w:rsidRDefault="002034C9">
            <w:pPr>
              <w:suppressAutoHyphens w:val="0"/>
              <w:rPr>
                <w:rFonts w:ascii="Times New Roman" w:eastAsiaTheme="minorHAnsi" w:hAnsi="Times New Roman" w:cs="Times New Roman"/>
                <w:sz w:val="24"/>
                <w:szCs w:val="24"/>
                <w:lang w:eastAsia="en-US"/>
              </w:rPr>
            </w:pPr>
          </w:p>
        </w:tc>
        <w:tc>
          <w:tcPr>
            <w:tcW w:w="2835" w:type="dxa"/>
            <w:gridSpan w:val="8"/>
          </w:tcPr>
          <w:p w14:paraId="7630EC40" w14:textId="77777777" w:rsidR="002034C9" w:rsidRPr="000B5B16" w:rsidRDefault="002034C9" w:rsidP="009301B1">
            <w:pPr>
              <w:suppressAutoHyphens w:val="0"/>
              <w:spacing w:after="0"/>
              <w:rPr>
                <w:rFonts w:ascii="Times New Roman" w:eastAsiaTheme="minorHAnsi" w:hAnsi="Times New Roman" w:cs="Times New Roman"/>
                <w:sz w:val="24"/>
                <w:szCs w:val="24"/>
                <w:lang w:eastAsia="en-US"/>
              </w:rPr>
            </w:pPr>
            <w:r w:rsidRPr="000B5B16">
              <w:rPr>
                <w:rFonts w:ascii="MS Gothic" w:eastAsia="MS Gothic" w:hAnsi="MS Gothic" w:cs="MS Gothic" w:hint="eastAsia"/>
                <w:lang w:eastAsia="en-US"/>
              </w:rPr>
              <w:t>☐</w:t>
            </w:r>
            <w:r w:rsidRPr="000B5B16">
              <w:rPr>
                <w:rFonts w:ascii="Times New Roman" w:eastAsiaTheme="minorHAnsi" w:hAnsi="Times New Roman" w:cs="Times New Roman"/>
                <w:sz w:val="24"/>
                <w:szCs w:val="24"/>
                <w:lang w:eastAsia="en-US"/>
              </w:rPr>
              <w:t xml:space="preserve"> częściowa niezdolność do pracy</w:t>
            </w:r>
          </w:p>
          <w:p w14:paraId="4DE43DA6" w14:textId="77777777" w:rsidR="002034C9" w:rsidRPr="000B5B16" w:rsidRDefault="002034C9" w:rsidP="00972240">
            <w:pPr>
              <w:suppressAutoHyphens w:val="0"/>
              <w:spacing w:after="0"/>
            </w:pPr>
            <w:r w:rsidRPr="000B5B16">
              <w:rPr>
                <w:rFonts w:ascii="MS Gothic" w:eastAsia="MS Gothic" w:hAnsi="MS Gothic" w:cs="MS Gothic" w:hint="eastAsia"/>
                <w:lang w:eastAsia="en-US"/>
              </w:rPr>
              <w:t>☐</w:t>
            </w:r>
            <w:r w:rsidRPr="000B5B16">
              <w:rPr>
                <w:rFonts w:ascii="Times New Roman" w:eastAsiaTheme="minorHAnsi" w:hAnsi="Times New Roman" w:cs="Times New Roman"/>
                <w:sz w:val="24"/>
                <w:szCs w:val="24"/>
                <w:lang w:eastAsia="en-US"/>
              </w:rPr>
              <w:t>całkowita niezdolność do pracy</w:t>
            </w:r>
          </w:p>
          <w:p w14:paraId="481DE072" w14:textId="77777777" w:rsidR="002034C9" w:rsidRPr="000B5B16" w:rsidRDefault="002034C9" w:rsidP="00972240">
            <w:pPr>
              <w:suppressAutoHyphens w:val="0"/>
              <w:spacing w:after="0"/>
            </w:pPr>
            <w:r w:rsidRPr="000B5B16">
              <w:rPr>
                <w:rFonts w:ascii="MS Gothic" w:eastAsia="MS Gothic" w:hAnsi="MS Gothic" w:cs="MS Gothic" w:hint="eastAsia"/>
                <w:lang w:eastAsia="en-US"/>
              </w:rPr>
              <w:t>☐</w:t>
            </w:r>
            <w:r w:rsidRPr="000B5B16">
              <w:rPr>
                <w:rFonts w:ascii="Times New Roman" w:eastAsiaTheme="minorHAnsi" w:hAnsi="Times New Roman" w:cs="Times New Roman"/>
                <w:sz w:val="24"/>
                <w:szCs w:val="24"/>
                <w:lang w:eastAsia="en-US"/>
              </w:rPr>
              <w:t>całkowita nie- zdolność do pracy i samodzielniej egzystencji</w:t>
            </w:r>
          </w:p>
          <w:p w14:paraId="3D3858C5" w14:textId="77777777" w:rsidR="002034C9" w:rsidRPr="000B5B16" w:rsidRDefault="002034C9" w:rsidP="00972240">
            <w:pPr>
              <w:suppressAutoHyphens w:val="0"/>
              <w:spacing w:after="0"/>
            </w:pPr>
            <w:r w:rsidRPr="000B5B16">
              <w:rPr>
                <w:rFonts w:ascii="MS Gothic" w:eastAsia="MS Gothic" w:hAnsi="MS Gothic" w:cs="MS Gothic" w:hint="eastAsia"/>
                <w:lang w:eastAsia="en-US"/>
              </w:rPr>
              <w:t>☐</w:t>
            </w:r>
            <w:r w:rsidRPr="000B5B16">
              <w:rPr>
                <w:rFonts w:ascii="Times New Roman" w:eastAsiaTheme="minorHAnsi" w:hAnsi="Times New Roman" w:cs="Times New Roman"/>
                <w:sz w:val="24"/>
                <w:szCs w:val="24"/>
                <w:lang w:eastAsia="en-US"/>
              </w:rPr>
              <w:t>nie posiadam orzeczenia w tym zakresie</w:t>
            </w:r>
          </w:p>
        </w:tc>
        <w:tc>
          <w:tcPr>
            <w:tcW w:w="3261" w:type="dxa"/>
            <w:gridSpan w:val="11"/>
          </w:tcPr>
          <w:p w14:paraId="35B251DD" w14:textId="77777777" w:rsidR="002034C9" w:rsidRPr="000B5B16" w:rsidRDefault="002034C9" w:rsidP="00DD4FD1">
            <w:pPr>
              <w:suppressAutoHyphens w:val="0"/>
              <w:spacing w:before="240" w:after="0"/>
            </w:pPr>
            <w:r w:rsidRPr="000B5B16">
              <w:rPr>
                <w:rFonts w:ascii="MS Gothic" w:eastAsia="MS Gothic" w:hAnsi="MS Gothic" w:cs="MS Gothic" w:hint="eastAsia"/>
                <w:lang w:eastAsia="en-US"/>
              </w:rPr>
              <w:t>☐</w:t>
            </w:r>
            <w:r w:rsidRPr="000B5B16">
              <w:rPr>
                <w:rFonts w:ascii="Times New Roman" w:eastAsiaTheme="minorHAnsi" w:hAnsi="Times New Roman" w:cs="Times New Roman"/>
                <w:sz w:val="24"/>
                <w:szCs w:val="24"/>
                <w:lang w:eastAsia="en-US"/>
              </w:rPr>
              <w:t xml:space="preserve">niepełno- sprawność </w:t>
            </w:r>
            <w:r w:rsidRPr="000B5B16">
              <w:rPr>
                <w:rFonts w:ascii="Times New Roman" w:eastAsiaTheme="minorHAnsi" w:hAnsi="Times New Roman" w:cs="Times New Roman"/>
                <w:sz w:val="24"/>
                <w:szCs w:val="24"/>
                <w:lang w:eastAsia="en-US"/>
              </w:rPr>
              <w:br/>
              <w:t>w stopniu lekkim</w:t>
            </w:r>
          </w:p>
          <w:p w14:paraId="14FB4C07" w14:textId="77777777" w:rsidR="002034C9" w:rsidRPr="000B5B16" w:rsidRDefault="002034C9" w:rsidP="00972240">
            <w:pPr>
              <w:suppressAutoHyphens w:val="0"/>
              <w:spacing w:after="0"/>
            </w:pPr>
            <w:r w:rsidRPr="000B5B16">
              <w:rPr>
                <w:rFonts w:ascii="MS Gothic" w:eastAsia="MS Gothic" w:hAnsi="MS Gothic" w:cs="MS Gothic" w:hint="eastAsia"/>
                <w:lang w:eastAsia="en-US"/>
              </w:rPr>
              <w:t>☐</w:t>
            </w:r>
            <w:proofErr w:type="spellStart"/>
            <w:r w:rsidRPr="000B5B16">
              <w:rPr>
                <w:rFonts w:ascii="Times New Roman" w:eastAsiaTheme="minorHAnsi" w:hAnsi="Times New Roman" w:cs="Times New Roman"/>
                <w:sz w:val="24"/>
                <w:szCs w:val="24"/>
                <w:lang w:eastAsia="en-US"/>
              </w:rPr>
              <w:t>niepełnospraw</w:t>
            </w:r>
            <w:proofErr w:type="spellEnd"/>
            <w:r w:rsidRPr="000B5B16">
              <w:rPr>
                <w:rFonts w:ascii="Times New Roman" w:eastAsiaTheme="minorHAnsi" w:hAnsi="Times New Roman" w:cs="Times New Roman"/>
                <w:sz w:val="24"/>
                <w:szCs w:val="24"/>
                <w:lang w:eastAsia="en-US"/>
              </w:rPr>
              <w:t xml:space="preserve">- </w:t>
            </w:r>
            <w:proofErr w:type="spellStart"/>
            <w:r w:rsidRPr="000B5B16">
              <w:rPr>
                <w:rFonts w:ascii="Times New Roman" w:eastAsiaTheme="minorHAnsi" w:hAnsi="Times New Roman" w:cs="Times New Roman"/>
                <w:sz w:val="24"/>
                <w:szCs w:val="24"/>
                <w:lang w:eastAsia="en-US"/>
              </w:rPr>
              <w:t>ność</w:t>
            </w:r>
            <w:proofErr w:type="spellEnd"/>
            <w:r w:rsidRPr="000B5B16">
              <w:rPr>
                <w:rFonts w:ascii="Times New Roman" w:eastAsiaTheme="minorHAnsi" w:hAnsi="Times New Roman" w:cs="Times New Roman"/>
                <w:sz w:val="24"/>
                <w:szCs w:val="24"/>
                <w:lang w:eastAsia="en-US"/>
              </w:rPr>
              <w:t xml:space="preserve"> w stopniu umiarkowanym</w:t>
            </w:r>
          </w:p>
          <w:p w14:paraId="07A059A0" w14:textId="77777777" w:rsidR="002034C9" w:rsidRPr="000B5B16" w:rsidRDefault="002034C9" w:rsidP="00972240">
            <w:pPr>
              <w:suppressAutoHyphens w:val="0"/>
              <w:spacing w:after="0"/>
            </w:pPr>
            <w:r w:rsidRPr="000B5B16">
              <w:rPr>
                <w:rFonts w:ascii="MS Gothic" w:eastAsia="MS Gothic" w:hAnsi="MS Gothic" w:cs="MS Gothic" w:hint="eastAsia"/>
                <w:lang w:eastAsia="en-US"/>
              </w:rPr>
              <w:t>☐</w:t>
            </w:r>
            <w:r w:rsidRPr="000B5B16">
              <w:rPr>
                <w:rFonts w:ascii="Times New Roman" w:eastAsiaTheme="minorHAnsi" w:hAnsi="Times New Roman" w:cs="Times New Roman"/>
                <w:sz w:val="24"/>
                <w:szCs w:val="24"/>
                <w:lang w:eastAsia="en-US"/>
              </w:rPr>
              <w:t xml:space="preserve"> niepełnosprawność </w:t>
            </w:r>
            <w:r w:rsidRPr="000B5B16">
              <w:rPr>
                <w:rFonts w:ascii="Times New Roman" w:eastAsiaTheme="minorHAnsi" w:hAnsi="Times New Roman" w:cs="Times New Roman"/>
                <w:sz w:val="24"/>
                <w:szCs w:val="24"/>
                <w:lang w:eastAsia="en-US"/>
              </w:rPr>
              <w:br/>
              <w:t>w stopniu znacznym</w:t>
            </w:r>
          </w:p>
        </w:tc>
      </w:tr>
      <w:tr w:rsidR="009301B1" w:rsidRPr="000B5B16" w14:paraId="740274B3" w14:textId="77777777" w:rsidTr="00954166">
        <w:trPr>
          <w:trHeight w:val="281"/>
        </w:trPr>
        <w:tc>
          <w:tcPr>
            <w:tcW w:w="6345" w:type="dxa"/>
            <w:gridSpan w:val="15"/>
          </w:tcPr>
          <w:p w14:paraId="2E9A414D" w14:textId="77777777" w:rsidR="009301B1" w:rsidRPr="000B5B16" w:rsidRDefault="009301B1" w:rsidP="009301B1">
            <w:pPr>
              <w:suppressAutoHyphens w:val="0"/>
              <w:spacing w:after="0"/>
              <w:jc w:val="both"/>
            </w:pPr>
            <w:r w:rsidRPr="000B5B16">
              <w:rPr>
                <w:rFonts w:ascii="Times New Roman" w:eastAsiaTheme="minorHAnsi" w:hAnsi="Times New Roman" w:cs="Times New Roman"/>
                <w:sz w:val="24"/>
                <w:szCs w:val="24"/>
                <w:lang w:eastAsia="en-US"/>
              </w:rPr>
              <w:t>Osoba z zaburzeniami psychicznymi</w:t>
            </w:r>
          </w:p>
        </w:tc>
        <w:tc>
          <w:tcPr>
            <w:tcW w:w="1725" w:type="dxa"/>
            <w:gridSpan w:val="8"/>
          </w:tcPr>
          <w:p w14:paraId="6EC7E935" w14:textId="77777777" w:rsidR="009301B1" w:rsidRPr="000B5B16" w:rsidRDefault="009301B1" w:rsidP="009301B1">
            <w:pPr>
              <w:suppressAutoHyphens w:val="0"/>
              <w:spacing w:after="0"/>
              <w:jc w:val="both"/>
            </w:pPr>
            <w:r w:rsidRPr="000B5B16">
              <w:rPr>
                <w:rFonts w:ascii="MS Gothic" w:eastAsia="MS Gothic" w:hAnsi="MS Gothic" w:cs="MS Gothic" w:hint="eastAsia"/>
                <w:lang w:eastAsia="en-US"/>
              </w:rPr>
              <w:t>☐</w:t>
            </w:r>
            <w:r w:rsidRPr="000B5B16">
              <w:rPr>
                <w:rFonts w:ascii="Times New Roman" w:eastAsiaTheme="minorHAnsi" w:hAnsi="Times New Roman" w:cs="Times New Roman"/>
                <w:sz w:val="24"/>
                <w:szCs w:val="24"/>
                <w:lang w:eastAsia="en-US"/>
              </w:rPr>
              <w:t xml:space="preserve"> Tak</w:t>
            </w:r>
          </w:p>
        </w:tc>
        <w:tc>
          <w:tcPr>
            <w:tcW w:w="1536" w:type="dxa"/>
            <w:gridSpan w:val="3"/>
          </w:tcPr>
          <w:p w14:paraId="064A85FA" w14:textId="77777777" w:rsidR="009301B1" w:rsidRPr="000B5B16" w:rsidRDefault="009301B1" w:rsidP="009301B1">
            <w:pPr>
              <w:suppressAutoHyphens w:val="0"/>
              <w:spacing w:after="0"/>
              <w:jc w:val="both"/>
            </w:pPr>
            <w:r w:rsidRPr="000B5B16">
              <w:rPr>
                <w:rFonts w:ascii="MS Gothic" w:eastAsia="MS Gothic" w:hAnsi="MS Gothic" w:cs="MS Gothic" w:hint="eastAsia"/>
                <w:lang w:eastAsia="en-US"/>
              </w:rPr>
              <w:t>☐</w:t>
            </w:r>
            <w:r w:rsidRPr="000B5B16">
              <w:rPr>
                <w:rFonts w:ascii="Times New Roman" w:eastAsiaTheme="minorHAnsi" w:hAnsi="Times New Roman" w:cs="Times New Roman"/>
                <w:sz w:val="24"/>
                <w:szCs w:val="24"/>
                <w:lang w:eastAsia="en-US"/>
              </w:rPr>
              <w:t>Nie</w:t>
            </w:r>
          </w:p>
        </w:tc>
      </w:tr>
      <w:tr w:rsidR="009301B1" w:rsidRPr="000B5B16" w14:paraId="1AB9570F" w14:textId="77777777" w:rsidTr="00954166">
        <w:trPr>
          <w:trHeight w:val="289"/>
        </w:trPr>
        <w:tc>
          <w:tcPr>
            <w:tcW w:w="6345" w:type="dxa"/>
            <w:gridSpan w:val="15"/>
          </w:tcPr>
          <w:p w14:paraId="1D43EFAA" w14:textId="77777777" w:rsidR="009301B1" w:rsidRPr="000B5B16" w:rsidRDefault="009301B1" w:rsidP="009301B1">
            <w:pPr>
              <w:suppressAutoHyphens w:val="0"/>
              <w:spacing w:after="0"/>
              <w:jc w:val="both"/>
            </w:pPr>
            <w:r w:rsidRPr="000B5B16">
              <w:rPr>
                <w:rFonts w:ascii="Times New Roman" w:eastAsiaTheme="minorHAnsi" w:hAnsi="Times New Roman" w:cs="Times New Roman"/>
                <w:sz w:val="24"/>
                <w:szCs w:val="24"/>
                <w:lang w:eastAsia="en-US"/>
              </w:rPr>
              <w:t>Osoba zagrożona ubóstwem lub wykluczeniem społecznym</w:t>
            </w:r>
            <w:r w:rsidRPr="000B5B16">
              <w:rPr>
                <w:rStyle w:val="Zakotwiczenieprzypisudolnego"/>
                <w:rFonts w:ascii="Times New Roman" w:eastAsiaTheme="minorHAnsi" w:hAnsi="Times New Roman" w:cs="Times New Roman"/>
                <w:sz w:val="24"/>
                <w:szCs w:val="24"/>
                <w:lang w:eastAsia="en-US"/>
              </w:rPr>
              <w:footnoteReference w:id="4"/>
            </w:r>
          </w:p>
        </w:tc>
        <w:tc>
          <w:tcPr>
            <w:tcW w:w="1725" w:type="dxa"/>
            <w:gridSpan w:val="8"/>
          </w:tcPr>
          <w:p w14:paraId="524E1151" w14:textId="77777777" w:rsidR="009301B1" w:rsidRPr="000B5B16" w:rsidRDefault="009301B1" w:rsidP="009301B1">
            <w:pPr>
              <w:suppressAutoHyphens w:val="0"/>
              <w:spacing w:after="0"/>
              <w:jc w:val="both"/>
            </w:pPr>
            <w:r w:rsidRPr="000B5B16">
              <w:rPr>
                <w:rFonts w:ascii="MS Gothic" w:eastAsia="MS Gothic" w:hAnsi="MS Gothic" w:cs="MS Gothic" w:hint="eastAsia"/>
                <w:lang w:eastAsia="en-US"/>
              </w:rPr>
              <w:t>☐</w:t>
            </w:r>
            <w:r w:rsidRPr="000B5B16">
              <w:rPr>
                <w:rFonts w:ascii="Times New Roman" w:eastAsiaTheme="minorHAnsi" w:hAnsi="Times New Roman" w:cs="Times New Roman"/>
                <w:sz w:val="24"/>
                <w:szCs w:val="24"/>
                <w:lang w:eastAsia="en-US"/>
              </w:rPr>
              <w:t>Tak</w:t>
            </w:r>
          </w:p>
        </w:tc>
        <w:tc>
          <w:tcPr>
            <w:tcW w:w="1536" w:type="dxa"/>
            <w:gridSpan w:val="3"/>
          </w:tcPr>
          <w:p w14:paraId="17FB31FC" w14:textId="77777777" w:rsidR="009301B1" w:rsidRPr="000B5B16" w:rsidRDefault="009301B1" w:rsidP="009301B1">
            <w:pPr>
              <w:suppressAutoHyphens w:val="0"/>
              <w:spacing w:after="0"/>
              <w:jc w:val="both"/>
            </w:pPr>
            <w:r w:rsidRPr="000B5B16">
              <w:rPr>
                <w:rFonts w:ascii="MS Gothic" w:eastAsia="MS Gothic" w:hAnsi="MS Gothic" w:cs="MS Gothic" w:hint="eastAsia"/>
                <w:lang w:eastAsia="en-US"/>
              </w:rPr>
              <w:t>☐</w:t>
            </w:r>
            <w:r w:rsidRPr="000B5B16">
              <w:rPr>
                <w:rFonts w:ascii="Times New Roman" w:eastAsiaTheme="minorHAnsi" w:hAnsi="Times New Roman" w:cs="Times New Roman"/>
                <w:sz w:val="24"/>
                <w:szCs w:val="24"/>
                <w:lang w:eastAsia="en-US"/>
              </w:rPr>
              <w:t xml:space="preserve"> Nie</w:t>
            </w:r>
          </w:p>
        </w:tc>
      </w:tr>
      <w:tr w:rsidR="009301B1" w:rsidRPr="000B5B16" w14:paraId="2348F153" w14:textId="77777777" w:rsidTr="00954166">
        <w:trPr>
          <w:trHeight w:val="672"/>
        </w:trPr>
        <w:tc>
          <w:tcPr>
            <w:tcW w:w="7574" w:type="dxa"/>
            <w:gridSpan w:val="20"/>
          </w:tcPr>
          <w:p w14:paraId="534D8B00" w14:textId="77777777" w:rsidR="009301B1" w:rsidRPr="000B5B16" w:rsidRDefault="009301B1" w:rsidP="009301B1">
            <w:pPr>
              <w:suppressAutoHyphens w:val="0"/>
              <w:spacing w:after="0"/>
              <w:jc w:val="both"/>
            </w:pPr>
            <w:r w:rsidRPr="00954166">
              <w:rPr>
                <w:rFonts w:ascii="Times New Roman" w:eastAsiaTheme="minorHAnsi" w:hAnsi="Times New Roman" w:cs="Times New Roman"/>
                <w:sz w:val="24"/>
                <w:szCs w:val="24"/>
                <w:lang w:eastAsia="en-US"/>
              </w:rPr>
              <w:t>w tym:</w:t>
            </w:r>
            <w:r w:rsidRPr="000B5B16">
              <w:rPr>
                <w:rFonts w:ascii="Times New Roman" w:eastAsiaTheme="minorHAnsi" w:hAnsi="Times New Roman" w:cs="Times New Roman"/>
                <w:sz w:val="24"/>
                <w:szCs w:val="24"/>
                <w:lang w:eastAsia="en-US"/>
              </w:rPr>
              <w:t xml:space="preserve"> osoba zagrożona ubóstwem lub wykluczeniem społecznym doświadczająca wielokrotnego wykluczenia społecznego</w:t>
            </w:r>
            <w:r w:rsidRPr="000B5B16">
              <w:rPr>
                <w:rStyle w:val="Zakotwiczenieprzypisudolnego"/>
                <w:rFonts w:ascii="Times New Roman" w:eastAsiaTheme="minorHAnsi" w:hAnsi="Times New Roman" w:cs="Times New Roman"/>
                <w:sz w:val="24"/>
                <w:szCs w:val="24"/>
                <w:lang w:eastAsia="en-US"/>
              </w:rPr>
              <w:footnoteReference w:id="5"/>
            </w:r>
          </w:p>
        </w:tc>
        <w:tc>
          <w:tcPr>
            <w:tcW w:w="2032" w:type="dxa"/>
            <w:gridSpan w:val="6"/>
          </w:tcPr>
          <w:p w14:paraId="60DA73D0" w14:textId="77777777" w:rsidR="009301B1" w:rsidRDefault="009301B1" w:rsidP="009301B1">
            <w:pPr>
              <w:spacing w:after="0" w:line="276" w:lineRule="auto"/>
              <w:jc w:val="both"/>
              <w:rPr>
                <w:rFonts w:ascii="MS Gothic" w:eastAsia="MS Gothic" w:hAnsi="MS Gothic" w:cs="MS Gothic"/>
                <w:lang w:eastAsia="en-US"/>
              </w:rPr>
            </w:pPr>
            <w:r w:rsidRPr="000B5B16">
              <w:rPr>
                <w:rFonts w:ascii="MS Gothic" w:eastAsia="MS Gothic" w:hAnsi="MS Gothic" w:cs="MS Gothic" w:hint="eastAsia"/>
                <w:lang w:eastAsia="en-US"/>
              </w:rPr>
              <w:t>☐</w:t>
            </w:r>
            <w:r w:rsidRPr="000B5B16">
              <w:rPr>
                <w:rFonts w:ascii="Times New Roman" w:eastAsiaTheme="minorHAnsi" w:hAnsi="Times New Roman" w:cs="Times New Roman"/>
                <w:sz w:val="24"/>
                <w:szCs w:val="24"/>
                <w:lang w:eastAsia="en-US"/>
              </w:rPr>
              <w:t xml:space="preserve"> Tak</w:t>
            </w:r>
            <w:r w:rsidRPr="000B5B16">
              <w:rPr>
                <w:rFonts w:ascii="MS Gothic" w:eastAsia="MS Gothic" w:hAnsi="MS Gothic" w:cs="MS Gothic" w:hint="eastAsia"/>
                <w:lang w:eastAsia="en-US"/>
              </w:rPr>
              <w:t xml:space="preserve"> </w:t>
            </w:r>
          </w:p>
          <w:p w14:paraId="3799D339" w14:textId="77777777" w:rsidR="009301B1" w:rsidRPr="000B5B16" w:rsidRDefault="009301B1" w:rsidP="009301B1">
            <w:pPr>
              <w:spacing w:after="0" w:line="276" w:lineRule="auto"/>
              <w:jc w:val="both"/>
              <w:rPr>
                <w:rFonts w:ascii="Times New Roman" w:eastAsiaTheme="minorHAnsi" w:hAnsi="Times New Roman" w:cs="Times New Roman"/>
                <w:sz w:val="24"/>
                <w:szCs w:val="24"/>
                <w:lang w:eastAsia="en-US"/>
              </w:rPr>
            </w:pPr>
            <w:r w:rsidRPr="000B5B16">
              <w:rPr>
                <w:rFonts w:ascii="MS Gothic" w:eastAsia="MS Gothic" w:hAnsi="MS Gothic" w:cs="MS Gothic" w:hint="eastAsia"/>
                <w:lang w:eastAsia="en-US"/>
              </w:rPr>
              <w:t>☐</w:t>
            </w:r>
            <w:r w:rsidRPr="000B5B16">
              <w:rPr>
                <w:rFonts w:ascii="Times New Roman" w:eastAsiaTheme="minorHAnsi" w:hAnsi="Times New Roman" w:cs="Times New Roman"/>
                <w:sz w:val="24"/>
                <w:szCs w:val="24"/>
                <w:lang w:eastAsia="en-US"/>
              </w:rPr>
              <w:t xml:space="preserve"> Nie</w:t>
            </w:r>
          </w:p>
        </w:tc>
      </w:tr>
      <w:tr w:rsidR="00725E3E" w:rsidRPr="000B5B16" w14:paraId="1A359CD9" w14:textId="77777777" w:rsidTr="00954166">
        <w:trPr>
          <w:trHeight w:val="894"/>
        </w:trPr>
        <w:tc>
          <w:tcPr>
            <w:tcW w:w="5353" w:type="dxa"/>
            <w:gridSpan w:val="12"/>
          </w:tcPr>
          <w:p w14:paraId="405EB8CC" w14:textId="77777777" w:rsidR="00725E3E" w:rsidRPr="009301B1" w:rsidRDefault="00725E3E" w:rsidP="009301B1">
            <w:pPr>
              <w:suppressAutoHyphens w:val="0"/>
              <w:spacing w:after="0"/>
              <w:rPr>
                <w:rFonts w:ascii="Times New Roman" w:eastAsiaTheme="minorHAnsi" w:hAnsi="Times New Roman" w:cs="Times New Roman"/>
                <w:lang w:eastAsia="en-US"/>
              </w:rPr>
            </w:pPr>
            <w:r w:rsidRPr="009301B1">
              <w:rPr>
                <w:rFonts w:ascii="Times New Roman" w:eastAsiaTheme="minorHAnsi" w:hAnsi="Times New Roman" w:cs="Times New Roman"/>
                <w:lang w:eastAsia="en-US"/>
              </w:rPr>
              <w:t>Przedstawiciel środowiska lub lokalnej społeczności zagrożonej ubóstwem lub wykluczeniem społecznym w związku z rewitalizacją obszarów zdegradowanych;</w:t>
            </w:r>
          </w:p>
        </w:tc>
        <w:tc>
          <w:tcPr>
            <w:tcW w:w="2221" w:type="dxa"/>
            <w:gridSpan w:val="8"/>
          </w:tcPr>
          <w:p w14:paraId="0CE43411" w14:textId="77777777" w:rsidR="00725E3E" w:rsidRPr="000B5B16" w:rsidRDefault="00041AEB" w:rsidP="009301B1">
            <w:pPr>
              <w:suppressAutoHyphens w:val="0"/>
              <w:spacing w:after="0"/>
              <w:jc w:val="both"/>
            </w:pPr>
            <w:r w:rsidRPr="000B5B16">
              <w:rPr>
                <w:rFonts w:ascii="MS Gothic" w:eastAsia="MS Gothic" w:hAnsi="MS Gothic" w:cs="MS Gothic" w:hint="eastAsia"/>
                <w:lang w:eastAsia="en-US"/>
              </w:rPr>
              <w:t>☐</w:t>
            </w:r>
            <w:r w:rsidR="00725E3E" w:rsidRPr="000B5B16">
              <w:rPr>
                <w:rFonts w:ascii="Times New Roman" w:eastAsiaTheme="minorHAnsi" w:hAnsi="Times New Roman" w:cs="Times New Roman"/>
                <w:sz w:val="24"/>
                <w:szCs w:val="24"/>
                <w:lang w:eastAsia="en-US"/>
              </w:rPr>
              <w:t xml:space="preserve"> Tak</w:t>
            </w:r>
          </w:p>
        </w:tc>
        <w:tc>
          <w:tcPr>
            <w:tcW w:w="2032" w:type="dxa"/>
            <w:gridSpan w:val="6"/>
          </w:tcPr>
          <w:p w14:paraId="29AE2E5E" w14:textId="77777777" w:rsidR="00725E3E" w:rsidRPr="000B5B16" w:rsidRDefault="00041AEB" w:rsidP="009301B1">
            <w:pPr>
              <w:suppressAutoHyphens w:val="0"/>
              <w:spacing w:after="0"/>
              <w:jc w:val="both"/>
            </w:pPr>
            <w:r w:rsidRPr="000B5B16">
              <w:rPr>
                <w:rFonts w:ascii="MS Gothic" w:eastAsia="MS Gothic" w:hAnsi="MS Gothic" w:cs="MS Gothic" w:hint="eastAsia"/>
                <w:lang w:eastAsia="en-US"/>
              </w:rPr>
              <w:t>☐</w:t>
            </w:r>
            <w:r w:rsidR="00725E3E" w:rsidRPr="000B5B16">
              <w:rPr>
                <w:rFonts w:ascii="Times New Roman" w:eastAsiaTheme="minorHAnsi" w:hAnsi="Times New Roman" w:cs="Times New Roman"/>
                <w:sz w:val="24"/>
                <w:szCs w:val="24"/>
                <w:lang w:eastAsia="en-US"/>
              </w:rPr>
              <w:t xml:space="preserve"> Nie</w:t>
            </w:r>
          </w:p>
        </w:tc>
      </w:tr>
      <w:tr w:rsidR="00725E3E" w:rsidRPr="000B5B16" w14:paraId="5C0FE8CD" w14:textId="77777777" w:rsidTr="00954166">
        <w:trPr>
          <w:gridAfter w:val="2"/>
          <w:wAfter w:w="64" w:type="dxa"/>
          <w:trHeight w:val="439"/>
        </w:trPr>
        <w:tc>
          <w:tcPr>
            <w:tcW w:w="9542" w:type="dxa"/>
            <w:gridSpan w:val="24"/>
          </w:tcPr>
          <w:p w14:paraId="15CEFC5D" w14:textId="77777777" w:rsidR="00F93748" w:rsidRDefault="00F93748" w:rsidP="00DD4FD1">
            <w:pPr>
              <w:suppressAutoHyphens w:val="0"/>
              <w:rPr>
                <w:rFonts w:ascii="Times New Roman" w:eastAsiaTheme="minorHAnsi" w:hAnsi="Times New Roman"/>
                <w:szCs w:val="24"/>
                <w:lang w:eastAsia="en-US"/>
              </w:rPr>
            </w:pPr>
          </w:p>
          <w:p w14:paraId="40B432DC" w14:textId="77777777" w:rsidR="00725E3E" w:rsidRPr="000B5B16" w:rsidRDefault="00725E3E">
            <w:pPr>
              <w:suppressAutoHyphens w:val="0"/>
              <w:jc w:val="center"/>
              <w:rPr>
                <w:rFonts w:ascii="Times New Roman" w:eastAsiaTheme="minorHAnsi" w:hAnsi="Times New Roman"/>
                <w:sz w:val="8"/>
                <w:szCs w:val="24"/>
                <w:lang w:eastAsia="en-US"/>
              </w:rPr>
            </w:pPr>
            <w:r w:rsidRPr="000B5B16">
              <w:rPr>
                <w:rFonts w:ascii="Times New Roman" w:eastAsiaTheme="minorHAnsi" w:hAnsi="Times New Roman"/>
                <w:szCs w:val="24"/>
                <w:lang w:eastAsia="en-US"/>
              </w:rPr>
              <w:t>OŚWIADCZENIA I DEKLARACJE:</w:t>
            </w:r>
          </w:p>
        </w:tc>
      </w:tr>
      <w:tr w:rsidR="00725E3E" w:rsidRPr="000B5B16" w14:paraId="152689A5" w14:textId="77777777" w:rsidTr="00954166">
        <w:trPr>
          <w:gridAfter w:val="2"/>
          <w:wAfter w:w="64" w:type="dxa"/>
          <w:trHeight w:val="699"/>
        </w:trPr>
        <w:tc>
          <w:tcPr>
            <w:tcW w:w="9542" w:type="dxa"/>
            <w:gridSpan w:val="24"/>
          </w:tcPr>
          <w:p w14:paraId="6962FA3B" w14:textId="77777777" w:rsidR="00725E3E" w:rsidRPr="000B5B16" w:rsidRDefault="00725E3E" w:rsidP="00954166">
            <w:pPr>
              <w:numPr>
                <w:ilvl w:val="0"/>
                <w:numId w:val="1"/>
              </w:numPr>
              <w:suppressAutoHyphens w:val="0"/>
              <w:spacing w:before="240" w:after="160" w:line="254" w:lineRule="auto"/>
              <w:contextualSpacing/>
              <w:rPr>
                <w:rFonts w:ascii="Times New Roman" w:eastAsia="Calibri" w:hAnsi="Times New Roman" w:cs="Times New Roman"/>
                <w:sz w:val="20"/>
                <w:szCs w:val="24"/>
                <w:lang w:eastAsia="en-US"/>
              </w:rPr>
            </w:pPr>
            <w:r w:rsidRPr="000B5B16">
              <w:rPr>
                <w:rFonts w:ascii="Times New Roman" w:eastAsia="Calibri" w:hAnsi="Times New Roman" w:cs="Times New Roman"/>
                <w:sz w:val="20"/>
                <w:szCs w:val="24"/>
                <w:lang w:eastAsia="en-US"/>
              </w:rPr>
              <w:t>Oświadczam, iż wszystkie dane zawarte w formularzu rekrutacyjnym są prawdziwe oraz pouczony/a o odpowiedzialności o składaniu oświadczeń niezgodnych z prawdą, oświadczam, iż:</w:t>
            </w:r>
          </w:p>
        </w:tc>
      </w:tr>
      <w:tr w:rsidR="00725E3E" w:rsidRPr="000B5B16" w14:paraId="4C97758A" w14:textId="77777777" w:rsidTr="00954166">
        <w:trPr>
          <w:gridAfter w:val="2"/>
          <w:wAfter w:w="64" w:type="dxa"/>
          <w:trHeight w:val="340"/>
        </w:trPr>
        <w:tc>
          <w:tcPr>
            <w:tcW w:w="9542" w:type="dxa"/>
            <w:gridSpan w:val="24"/>
          </w:tcPr>
          <w:p w14:paraId="027B3B1D" w14:textId="77777777" w:rsidR="00725E3E" w:rsidRPr="000B5B16" w:rsidRDefault="00725E3E" w:rsidP="00954166">
            <w:pPr>
              <w:numPr>
                <w:ilvl w:val="0"/>
                <w:numId w:val="1"/>
              </w:numPr>
              <w:suppressAutoHyphens w:val="0"/>
              <w:spacing w:before="240" w:after="160" w:line="254" w:lineRule="auto"/>
              <w:contextualSpacing/>
              <w:rPr>
                <w:rFonts w:ascii="Times New Roman" w:eastAsia="Calibri" w:hAnsi="Times New Roman" w:cs="Times New Roman"/>
                <w:sz w:val="20"/>
                <w:szCs w:val="24"/>
                <w:lang w:eastAsia="en-US"/>
              </w:rPr>
            </w:pPr>
            <w:r w:rsidRPr="000B5B16">
              <w:rPr>
                <w:rFonts w:ascii="Times New Roman" w:eastAsia="Calibri" w:hAnsi="Times New Roman" w:cs="Times New Roman"/>
                <w:sz w:val="20"/>
                <w:szCs w:val="24"/>
                <w:lang w:eastAsia="en-US"/>
              </w:rPr>
              <w:t>Jestem osobą mieszkającą  w gminie Racławice</w:t>
            </w:r>
          </w:p>
        </w:tc>
      </w:tr>
      <w:tr w:rsidR="00725E3E" w:rsidRPr="000B5B16" w14:paraId="47659427" w14:textId="77777777" w:rsidTr="00954166">
        <w:trPr>
          <w:gridAfter w:val="2"/>
          <w:wAfter w:w="64" w:type="dxa"/>
          <w:trHeight w:val="340"/>
        </w:trPr>
        <w:tc>
          <w:tcPr>
            <w:tcW w:w="4503" w:type="dxa"/>
            <w:gridSpan w:val="10"/>
          </w:tcPr>
          <w:p w14:paraId="69851D34" w14:textId="77777777" w:rsidR="00725E3E" w:rsidRPr="000B5B16" w:rsidRDefault="00725E3E" w:rsidP="00972240">
            <w:pPr>
              <w:suppressAutoHyphens w:val="0"/>
              <w:spacing w:after="160" w:line="254" w:lineRule="auto"/>
              <w:ind w:left="720"/>
              <w:contextualSpacing/>
              <w:rPr>
                <w:rFonts w:ascii="Times New Roman" w:eastAsia="Calibri" w:hAnsi="Times New Roman" w:cs="Times New Roman"/>
                <w:sz w:val="20"/>
                <w:szCs w:val="24"/>
                <w:lang w:eastAsia="en-US"/>
              </w:rPr>
            </w:pPr>
            <w:r w:rsidRPr="000B5B16">
              <w:rPr>
                <w:rFonts w:ascii="Times New Roman" w:eastAsia="SimSun" w:hAnsi="Times New Roman" w:cs="Times New Roman"/>
                <w:sz w:val="20"/>
                <w:szCs w:val="20"/>
                <w:lang w:eastAsia="zh-CN" w:bidi="hi-IN"/>
              </w:rPr>
              <w:t xml:space="preserve">                    </w:t>
            </w:r>
            <w:r w:rsidR="00041AEB" w:rsidRPr="000B5B16">
              <w:rPr>
                <w:rFonts w:ascii="MS Gothic" w:eastAsia="MS Gothic" w:hAnsi="MS Gothic" w:cs="MS Gothic" w:hint="eastAsia"/>
                <w:lang w:eastAsia="en-US"/>
              </w:rPr>
              <w:t>☐</w:t>
            </w:r>
            <w:r w:rsidRPr="000B5B16">
              <w:rPr>
                <w:rFonts w:ascii="Times New Roman" w:eastAsia="SimSun" w:hAnsi="Times New Roman" w:cs="Times New Roman"/>
                <w:sz w:val="20"/>
                <w:szCs w:val="20"/>
                <w:lang w:eastAsia="zh-CN" w:bidi="hi-IN"/>
              </w:rPr>
              <w:t>Tak</w:t>
            </w:r>
          </w:p>
        </w:tc>
        <w:tc>
          <w:tcPr>
            <w:tcW w:w="5039" w:type="dxa"/>
            <w:gridSpan w:val="14"/>
          </w:tcPr>
          <w:p w14:paraId="32BE3E37" w14:textId="77777777" w:rsidR="00725E3E" w:rsidRPr="000B5B16" w:rsidRDefault="00041AEB" w:rsidP="00972240">
            <w:pPr>
              <w:suppressAutoHyphens w:val="0"/>
              <w:spacing w:after="160" w:line="254" w:lineRule="auto"/>
              <w:ind w:left="720"/>
              <w:contextualSpacing/>
              <w:rPr>
                <w:rFonts w:ascii="Times New Roman" w:eastAsia="Calibri" w:hAnsi="Times New Roman" w:cs="Times New Roman"/>
                <w:sz w:val="20"/>
                <w:szCs w:val="24"/>
                <w:lang w:eastAsia="en-US"/>
              </w:rPr>
            </w:pPr>
            <w:r w:rsidRPr="000B5B16">
              <w:rPr>
                <w:rFonts w:ascii="MS Gothic" w:eastAsia="MS Gothic" w:hAnsi="MS Gothic" w:cs="MS Gothic" w:hint="eastAsia"/>
                <w:lang w:eastAsia="en-US"/>
              </w:rPr>
              <w:t>☐</w:t>
            </w:r>
            <w:r w:rsidR="00725E3E" w:rsidRPr="000B5B16">
              <w:rPr>
                <w:rFonts w:ascii="Times New Roman" w:eastAsia="SimSun" w:hAnsi="Times New Roman" w:cs="Times New Roman"/>
                <w:sz w:val="20"/>
                <w:szCs w:val="20"/>
                <w:lang w:eastAsia="zh-CN" w:bidi="hi-IN"/>
              </w:rPr>
              <w:t xml:space="preserve"> Nie</w:t>
            </w:r>
          </w:p>
        </w:tc>
      </w:tr>
      <w:tr w:rsidR="00725E3E" w:rsidRPr="000B5B16" w14:paraId="325424DD" w14:textId="77777777" w:rsidTr="00954166">
        <w:trPr>
          <w:gridAfter w:val="2"/>
          <w:wAfter w:w="64" w:type="dxa"/>
          <w:trHeight w:val="340"/>
        </w:trPr>
        <w:tc>
          <w:tcPr>
            <w:tcW w:w="9542" w:type="dxa"/>
            <w:gridSpan w:val="24"/>
          </w:tcPr>
          <w:p w14:paraId="1EF183A5" w14:textId="77777777" w:rsidR="00725E3E" w:rsidRPr="000B5B16" w:rsidRDefault="00992F71">
            <w:pPr>
              <w:numPr>
                <w:ilvl w:val="0"/>
                <w:numId w:val="1"/>
              </w:numPr>
              <w:suppressAutoHyphens w:val="0"/>
              <w:spacing w:after="160" w:line="254" w:lineRule="auto"/>
              <w:contextualSpacing/>
              <w:rPr>
                <w:rFonts w:ascii="Times New Roman" w:eastAsia="Calibri" w:hAnsi="Times New Roman" w:cs="Times New Roman"/>
                <w:sz w:val="20"/>
                <w:szCs w:val="24"/>
                <w:lang w:eastAsia="en-US"/>
              </w:rPr>
            </w:pPr>
            <w:r w:rsidRPr="000B5B16">
              <w:rPr>
                <w:rFonts w:ascii="Times New Roman" w:eastAsia="Calibri" w:hAnsi="Times New Roman" w:cs="Times New Roman"/>
                <w:sz w:val="20"/>
                <w:szCs w:val="24"/>
                <w:lang w:eastAsia="en-US"/>
              </w:rPr>
              <w:t>P</w:t>
            </w:r>
            <w:r w:rsidR="00725E3E" w:rsidRPr="000B5B16">
              <w:rPr>
                <w:rFonts w:ascii="Times New Roman" w:eastAsia="Calibri" w:hAnsi="Times New Roman" w:cs="Times New Roman"/>
                <w:sz w:val="20"/>
                <w:szCs w:val="24"/>
                <w:lang w:eastAsia="en-US"/>
              </w:rPr>
              <w:t>ozostaję bez zatrudnienia.</w:t>
            </w:r>
          </w:p>
        </w:tc>
      </w:tr>
      <w:tr w:rsidR="00F93748" w:rsidRPr="000B5B16" w14:paraId="3189917D" w14:textId="77777777" w:rsidTr="00954166">
        <w:trPr>
          <w:gridAfter w:val="2"/>
          <w:wAfter w:w="64" w:type="dxa"/>
          <w:trHeight w:val="288"/>
        </w:trPr>
        <w:tc>
          <w:tcPr>
            <w:tcW w:w="4503" w:type="dxa"/>
            <w:gridSpan w:val="10"/>
          </w:tcPr>
          <w:p w14:paraId="6116F68B" w14:textId="77777777" w:rsidR="00F93748" w:rsidRPr="000B5B16" w:rsidRDefault="00F93748" w:rsidP="00AA4A6A">
            <w:pPr>
              <w:suppressAutoHyphens w:val="0"/>
              <w:spacing w:after="160" w:line="254" w:lineRule="auto"/>
              <w:ind w:left="720"/>
              <w:contextualSpacing/>
              <w:rPr>
                <w:rFonts w:ascii="Times New Roman" w:eastAsia="Calibri" w:hAnsi="Times New Roman" w:cs="Times New Roman"/>
                <w:sz w:val="20"/>
                <w:szCs w:val="24"/>
                <w:lang w:eastAsia="en-US"/>
              </w:rPr>
            </w:pPr>
            <w:r w:rsidRPr="000B5B16">
              <w:rPr>
                <w:rFonts w:ascii="Times New Roman" w:eastAsia="SimSun" w:hAnsi="Times New Roman" w:cs="Times New Roman"/>
                <w:sz w:val="20"/>
                <w:szCs w:val="20"/>
                <w:lang w:eastAsia="zh-CN" w:bidi="hi-IN"/>
              </w:rPr>
              <w:t xml:space="preserve">                    </w:t>
            </w:r>
            <w:r w:rsidR="00041AEB" w:rsidRPr="000B5B16">
              <w:rPr>
                <w:rFonts w:ascii="MS Gothic" w:eastAsia="MS Gothic" w:hAnsi="MS Gothic" w:cs="MS Gothic" w:hint="eastAsia"/>
                <w:lang w:eastAsia="en-US"/>
              </w:rPr>
              <w:t>☐</w:t>
            </w:r>
            <w:r w:rsidRPr="000B5B16">
              <w:rPr>
                <w:rFonts w:ascii="Times New Roman" w:eastAsia="SimSun" w:hAnsi="Times New Roman" w:cs="Times New Roman"/>
                <w:sz w:val="20"/>
                <w:szCs w:val="20"/>
                <w:lang w:eastAsia="zh-CN" w:bidi="hi-IN"/>
              </w:rPr>
              <w:t>Tak</w:t>
            </w:r>
          </w:p>
        </w:tc>
        <w:tc>
          <w:tcPr>
            <w:tcW w:w="5039" w:type="dxa"/>
            <w:gridSpan w:val="14"/>
          </w:tcPr>
          <w:p w14:paraId="48FD1E8B" w14:textId="77777777" w:rsidR="00F93748" w:rsidRPr="000B5B16" w:rsidRDefault="00041AEB" w:rsidP="00AA4A6A">
            <w:pPr>
              <w:suppressAutoHyphens w:val="0"/>
              <w:spacing w:after="160" w:line="254" w:lineRule="auto"/>
              <w:ind w:left="720"/>
              <w:contextualSpacing/>
              <w:rPr>
                <w:rFonts w:ascii="Times New Roman" w:eastAsia="Calibri" w:hAnsi="Times New Roman" w:cs="Times New Roman"/>
                <w:sz w:val="20"/>
                <w:szCs w:val="24"/>
                <w:lang w:eastAsia="en-US"/>
              </w:rPr>
            </w:pPr>
            <w:r w:rsidRPr="000B5B16">
              <w:rPr>
                <w:rFonts w:ascii="MS Gothic" w:eastAsia="MS Gothic" w:hAnsi="MS Gothic" w:cs="MS Gothic" w:hint="eastAsia"/>
                <w:lang w:eastAsia="en-US"/>
              </w:rPr>
              <w:t>☐</w:t>
            </w:r>
            <w:r w:rsidR="00F93748" w:rsidRPr="000B5B16">
              <w:rPr>
                <w:rFonts w:ascii="Times New Roman" w:eastAsia="SimSun" w:hAnsi="Times New Roman" w:cs="Times New Roman"/>
                <w:sz w:val="20"/>
                <w:szCs w:val="20"/>
                <w:lang w:eastAsia="zh-CN" w:bidi="hi-IN"/>
              </w:rPr>
              <w:t xml:space="preserve"> Nie</w:t>
            </w:r>
          </w:p>
        </w:tc>
      </w:tr>
      <w:tr w:rsidR="00725E3E" w:rsidRPr="000B5B16" w14:paraId="4913CA8D" w14:textId="77777777" w:rsidTr="00954166">
        <w:trPr>
          <w:gridAfter w:val="2"/>
          <w:wAfter w:w="64" w:type="dxa"/>
          <w:trHeight w:val="720"/>
        </w:trPr>
        <w:tc>
          <w:tcPr>
            <w:tcW w:w="9542" w:type="dxa"/>
            <w:gridSpan w:val="24"/>
          </w:tcPr>
          <w:p w14:paraId="059F3DD5" w14:textId="77777777" w:rsidR="00725E3E" w:rsidRPr="000B5B16" w:rsidRDefault="00725E3E">
            <w:pPr>
              <w:numPr>
                <w:ilvl w:val="0"/>
                <w:numId w:val="1"/>
              </w:numPr>
              <w:suppressAutoHyphens w:val="0"/>
              <w:spacing w:after="160" w:line="254" w:lineRule="auto"/>
              <w:contextualSpacing/>
              <w:rPr>
                <w:rFonts w:ascii="Times New Roman" w:eastAsia="Calibri" w:hAnsi="Times New Roman" w:cs="Times New Roman"/>
                <w:sz w:val="20"/>
                <w:szCs w:val="24"/>
                <w:lang w:eastAsia="en-US"/>
              </w:rPr>
            </w:pPr>
            <w:r w:rsidRPr="000B5B16">
              <w:rPr>
                <w:rFonts w:ascii="Times New Roman" w:eastAsia="Calibri" w:hAnsi="Times New Roman" w:cs="Times New Roman"/>
                <w:sz w:val="20"/>
                <w:szCs w:val="24"/>
                <w:lang w:eastAsia="en-US"/>
              </w:rPr>
              <w:t>Zostałam/em poinformowana/y, że projekt jest współfinansowany ze środków Unii Europejskiej w ramach Europejskiego Funduszu Społecznego, Regionalny Program Operacyjny Województwa Małopolskiego na lata 2014 – 2020 .</w:t>
            </w:r>
          </w:p>
        </w:tc>
      </w:tr>
      <w:tr w:rsidR="00F93748" w:rsidRPr="000B5B16" w14:paraId="2BEF822E" w14:textId="77777777" w:rsidTr="00954166">
        <w:trPr>
          <w:gridAfter w:val="2"/>
          <w:wAfter w:w="64" w:type="dxa"/>
          <w:trHeight w:val="350"/>
        </w:trPr>
        <w:tc>
          <w:tcPr>
            <w:tcW w:w="4503" w:type="dxa"/>
            <w:gridSpan w:val="10"/>
          </w:tcPr>
          <w:p w14:paraId="174E6994" w14:textId="77777777" w:rsidR="00F93748" w:rsidRPr="000B5B16" w:rsidRDefault="00F93748" w:rsidP="00AA4A6A">
            <w:pPr>
              <w:suppressAutoHyphens w:val="0"/>
              <w:spacing w:after="160" w:line="254" w:lineRule="auto"/>
              <w:ind w:left="720"/>
              <w:contextualSpacing/>
              <w:rPr>
                <w:rFonts w:ascii="Times New Roman" w:eastAsia="Calibri" w:hAnsi="Times New Roman" w:cs="Times New Roman"/>
                <w:sz w:val="20"/>
                <w:szCs w:val="24"/>
                <w:lang w:eastAsia="en-US"/>
              </w:rPr>
            </w:pPr>
            <w:r w:rsidRPr="000B5B16">
              <w:rPr>
                <w:rFonts w:ascii="Times New Roman" w:eastAsia="SimSun" w:hAnsi="Times New Roman" w:cs="Times New Roman"/>
                <w:sz w:val="20"/>
                <w:szCs w:val="20"/>
                <w:lang w:eastAsia="zh-CN" w:bidi="hi-IN"/>
              </w:rPr>
              <w:t xml:space="preserve">                    </w:t>
            </w:r>
            <w:r w:rsidR="00041AEB" w:rsidRPr="000B5B16">
              <w:rPr>
                <w:rFonts w:ascii="MS Gothic" w:eastAsia="MS Gothic" w:hAnsi="MS Gothic" w:cs="MS Gothic" w:hint="eastAsia"/>
                <w:lang w:eastAsia="en-US"/>
              </w:rPr>
              <w:t>☐</w:t>
            </w:r>
            <w:r w:rsidRPr="000B5B16">
              <w:rPr>
                <w:rFonts w:ascii="Times New Roman" w:eastAsia="SimSun" w:hAnsi="Times New Roman" w:cs="Times New Roman"/>
                <w:sz w:val="20"/>
                <w:szCs w:val="20"/>
                <w:lang w:eastAsia="zh-CN" w:bidi="hi-IN"/>
              </w:rPr>
              <w:t>Tak</w:t>
            </w:r>
          </w:p>
        </w:tc>
        <w:tc>
          <w:tcPr>
            <w:tcW w:w="5039" w:type="dxa"/>
            <w:gridSpan w:val="14"/>
          </w:tcPr>
          <w:p w14:paraId="36350AE3" w14:textId="77777777" w:rsidR="00F93748" w:rsidRPr="000B5B16" w:rsidRDefault="00041AEB" w:rsidP="00AA4A6A">
            <w:pPr>
              <w:suppressAutoHyphens w:val="0"/>
              <w:spacing w:after="160" w:line="254" w:lineRule="auto"/>
              <w:ind w:left="720"/>
              <w:contextualSpacing/>
              <w:rPr>
                <w:rFonts w:ascii="Times New Roman" w:eastAsia="Calibri" w:hAnsi="Times New Roman" w:cs="Times New Roman"/>
                <w:sz w:val="20"/>
                <w:szCs w:val="24"/>
                <w:lang w:eastAsia="en-US"/>
              </w:rPr>
            </w:pPr>
            <w:r w:rsidRPr="000B5B16">
              <w:rPr>
                <w:rFonts w:ascii="MS Gothic" w:eastAsia="MS Gothic" w:hAnsi="MS Gothic" w:cs="MS Gothic" w:hint="eastAsia"/>
                <w:lang w:eastAsia="en-US"/>
              </w:rPr>
              <w:t>☐</w:t>
            </w:r>
            <w:r w:rsidR="00F93748" w:rsidRPr="000B5B16">
              <w:rPr>
                <w:rFonts w:ascii="Times New Roman" w:eastAsia="SimSun" w:hAnsi="Times New Roman" w:cs="Times New Roman"/>
                <w:sz w:val="20"/>
                <w:szCs w:val="20"/>
                <w:lang w:eastAsia="zh-CN" w:bidi="hi-IN"/>
              </w:rPr>
              <w:t xml:space="preserve"> Nie</w:t>
            </w:r>
          </w:p>
        </w:tc>
      </w:tr>
      <w:tr w:rsidR="00725E3E" w:rsidRPr="000B5B16" w14:paraId="2BAC3762" w14:textId="77777777" w:rsidTr="00954166">
        <w:trPr>
          <w:gridAfter w:val="2"/>
          <w:wAfter w:w="64" w:type="dxa"/>
          <w:trHeight w:val="802"/>
        </w:trPr>
        <w:tc>
          <w:tcPr>
            <w:tcW w:w="9542" w:type="dxa"/>
            <w:gridSpan w:val="24"/>
          </w:tcPr>
          <w:p w14:paraId="1E61DEC7" w14:textId="77777777" w:rsidR="00725E3E" w:rsidRPr="000B5B16" w:rsidRDefault="00725E3E">
            <w:pPr>
              <w:numPr>
                <w:ilvl w:val="0"/>
                <w:numId w:val="1"/>
              </w:numPr>
              <w:suppressAutoHyphens w:val="0"/>
              <w:spacing w:after="160" w:line="254" w:lineRule="auto"/>
              <w:contextualSpacing/>
              <w:rPr>
                <w:rFonts w:ascii="Times New Roman" w:eastAsia="Calibri" w:hAnsi="Times New Roman" w:cs="Times New Roman"/>
                <w:sz w:val="20"/>
                <w:szCs w:val="24"/>
                <w:lang w:eastAsia="en-US"/>
              </w:rPr>
            </w:pPr>
            <w:r w:rsidRPr="000B5B16">
              <w:rPr>
                <w:rFonts w:ascii="Times New Roman" w:eastAsia="Calibri" w:hAnsi="Times New Roman" w:cs="Times New Roman"/>
                <w:sz w:val="20"/>
                <w:szCs w:val="24"/>
                <w:lang w:eastAsia="en-US"/>
              </w:rPr>
              <w:t>Zapoznałam/em się z Regulaminem rekrutacji  i uczestnictwa</w:t>
            </w:r>
            <w:r w:rsidR="009A5D9F" w:rsidRPr="000B5B16">
              <w:rPr>
                <w:rFonts w:ascii="Times New Roman" w:eastAsia="Calibri" w:hAnsi="Times New Roman" w:cs="Times New Roman"/>
                <w:sz w:val="20"/>
                <w:szCs w:val="24"/>
                <w:lang w:eastAsia="en-US"/>
              </w:rPr>
              <w:t xml:space="preserve"> </w:t>
            </w:r>
            <w:r w:rsidRPr="000B5B16">
              <w:rPr>
                <w:rFonts w:ascii="Times New Roman" w:eastAsia="Calibri" w:hAnsi="Times New Roman" w:cs="Times New Roman"/>
                <w:sz w:val="20"/>
                <w:szCs w:val="24"/>
                <w:lang w:eastAsia="en-US"/>
              </w:rPr>
              <w:t>w projekcie pn. „Krok do przodu”, akceptuję wszystkie postanowienia ww. regulaminu i zgodnie z nimi spełniam kryteria uprawniające mnie do uczestnictwa w projekcie.</w:t>
            </w:r>
          </w:p>
        </w:tc>
      </w:tr>
      <w:tr w:rsidR="00F93748" w:rsidRPr="000B5B16" w14:paraId="014F8DE1" w14:textId="77777777" w:rsidTr="00954166">
        <w:trPr>
          <w:gridAfter w:val="2"/>
          <w:wAfter w:w="64" w:type="dxa"/>
          <w:trHeight w:val="350"/>
        </w:trPr>
        <w:tc>
          <w:tcPr>
            <w:tcW w:w="4503" w:type="dxa"/>
            <w:gridSpan w:val="10"/>
          </w:tcPr>
          <w:p w14:paraId="08D58232" w14:textId="77777777" w:rsidR="00F93748" w:rsidRPr="000B5B16" w:rsidRDefault="00041AEB" w:rsidP="00AA4A6A">
            <w:pPr>
              <w:widowControl w:val="0"/>
              <w:jc w:val="center"/>
              <w:textAlignment w:val="baseline"/>
              <w:rPr>
                <w:rFonts w:ascii="Times New Roman" w:eastAsia="SimSun" w:hAnsi="Times New Roman" w:cs="Times New Roman"/>
                <w:sz w:val="20"/>
                <w:szCs w:val="20"/>
                <w:lang w:eastAsia="zh-CN" w:bidi="hi-IN"/>
              </w:rPr>
            </w:pPr>
            <w:r w:rsidRPr="000B5B16">
              <w:rPr>
                <w:rFonts w:ascii="MS Gothic" w:eastAsia="MS Gothic" w:hAnsi="MS Gothic" w:cs="MS Gothic" w:hint="eastAsia"/>
                <w:lang w:eastAsia="en-US"/>
              </w:rPr>
              <w:t>☐</w:t>
            </w:r>
            <w:r w:rsidR="00F93748" w:rsidRPr="000B5B16">
              <w:rPr>
                <w:rFonts w:ascii="Times New Roman" w:eastAsia="SimSun" w:hAnsi="Times New Roman" w:cs="Times New Roman"/>
                <w:sz w:val="20"/>
                <w:szCs w:val="20"/>
                <w:lang w:eastAsia="zh-CN" w:bidi="hi-IN"/>
              </w:rPr>
              <w:t xml:space="preserve"> Tak</w:t>
            </w:r>
          </w:p>
        </w:tc>
        <w:tc>
          <w:tcPr>
            <w:tcW w:w="5039" w:type="dxa"/>
            <w:gridSpan w:val="14"/>
          </w:tcPr>
          <w:p w14:paraId="01F0789B" w14:textId="77777777" w:rsidR="00F93748" w:rsidRPr="000B5B16" w:rsidRDefault="00041AEB" w:rsidP="00AA4A6A">
            <w:pPr>
              <w:widowControl w:val="0"/>
              <w:jc w:val="center"/>
              <w:textAlignment w:val="baseline"/>
              <w:rPr>
                <w:rFonts w:ascii="Times New Roman" w:eastAsia="SimSun" w:hAnsi="Times New Roman" w:cs="Times New Roman"/>
                <w:sz w:val="20"/>
                <w:szCs w:val="20"/>
                <w:lang w:eastAsia="zh-CN" w:bidi="hi-IN"/>
              </w:rPr>
            </w:pPr>
            <w:r w:rsidRPr="000B5B16">
              <w:rPr>
                <w:rFonts w:ascii="MS Gothic" w:eastAsia="MS Gothic" w:hAnsi="MS Gothic" w:cs="MS Gothic" w:hint="eastAsia"/>
                <w:lang w:eastAsia="en-US"/>
              </w:rPr>
              <w:t>☐</w:t>
            </w:r>
            <w:r w:rsidR="00F93748" w:rsidRPr="000B5B16">
              <w:rPr>
                <w:rFonts w:ascii="Times New Roman" w:eastAsia="SimSun" w:hAnsi="Times New Roman" w:cs="Times New Roman"/>
                <w:sz w:val="20"/>
                <w:szCs w:val="20"/>
                <w:lang w:eastAsia="zh-CN" w:bidi="hi-IN"/>
              </w:rPr>
              <w:t>Nie</w:t>
            </w:r>
          </w:p>
        </w:tc>
      </w:tr>
      <w:tr w:rsidR="00DD4FD1" w:rsidRPr="000B5B16" w14:paraId="56B5BFE1" w14:textId="77777777" w:rsidTr="00954166">
        <w:trPr>
          <w:gridAfter w:val="2"/>
          <w:wAfter w:w="64" w:type="dxa"/>
          <w:trHeight w:val="350"/>
        </w:trPr>
        <w:tc>
          <w:tcPr>
            <w:tcW w:w="9542" w:type="dxa"/>
            <w:gridSpan w:val="24"/>
          </w:tcPr>
          <w:p w14:paraId="6402B3BA" w14:textId="77777777" w:rsidR="00DD4FD1" w:rsidRPr="00041AEB" w:rsidRDefault="00DD4FD1" w:rsidP="00041AEB">
            <w:pPr>
              <w:pStyle w:val="Akapitzlist"/>
              <w:widowControl w:val="0"/>
              <w:numPr>
                <w:ilvl w:val="0"/>
                <w:numId w:val="1"/>
              </w:numPr>
              <w:textAlignment w:val="baseline"/>
              <w:rPr>
                <w:rFonts w:ascii="Times New Roman" w:eastAsia="SimSun" w:hAnsi="Times New Roman" w:cs="Times New Roman"/>
                <w:sz w:val="20"/>
                <w:szCs w:val="20"/>
                <w:lang w:eastAsia="zh-CN" w:bidi="hi-IN"/>
              </w:rPr>
            </w:pPr>
            <w:r w:rsidRPr="00041AEB">
              <w:rPr>
                <w:rFonts w:ascii="Times New Roman" w:eastAsia="Calibri" w:hAnsi="Times New Roman" w:cs="Times New Roman"/>
                <w:sz w:val="20"/>
                <w:szCs w:val="24"/>
              </w:rPr>
              <w:t xml:space="preserve">Zostałam/em poinformowana/y, że udział w projekcie jest bezpłatny oraz mój udział w nim jest dobrowolny. </w:t>
            </w:r>
          </w:p>
        </w:tc>
      </w:tr>
      <w:tr w:rsidR="00DD4FD1" w:rsidRPr="000B5B16" w14:paraId="0C899219" w14:textId="77777777" w:rsidTr="00954166">
        <w:trPr>
          <w:gridAfter w:val="2"/>
          <w:wAfter w:w="64" w:type="dxa"/>
          <w:trHeight w:val="350"/>
        </w:trPr>
        <w:tc>
          <w:tcPr>
            <w:tcW w:w="4503" w:type="dxa"/>
            <w:gridSpan w:val="10"/>
          </w:tcPr>
          <w:p w14:paraId="158EF541" w14:textId="77777777" w:rsidR="00DD4FD1" w:rsidRPr="000B5B16" w:rsidRDefault="00954166" w:rsidP="00AA4A6A">
            <w:pPr>
              <w:widowControl w:val="0"/>
              <w:jc w:val="center"/>
              <w:textAlignment w:val="baseline"/>
              <w:rPr>
                <w:rFonts w:ascii="Times New Roman" w:eastAsia="SimSun" w:hAnsi="Times New Roman" w:cs="Times New Roman"/>
                <w:sz w:val="20"/>
                <w:szCs w:val="20"/>
                <w:lang w:eastAsia="zh-CN" w:bidi="hi-IN"/>
              </w:rPr>
            </w:pPr>
            <w:r w:rsidRPr="000B5B16">
              <w:rPr>
                <w:rFonts w:ascii="MS Gothic" w:eastAsia="MS Gothic" w:hAnsi="MS Gothic" w:cs="MS Gothic" w:hint="eastAsia"/>
                <w:lang w:eastAsia="en-US"/>
              </w:rPr>
              <w:t>☐</w:t>
            </w:r>
            <w:r w:rsidRPr="000B5B16">
              <w:rPr>
                <w:rFonts w:ascii="Times New Roman" w:eastAsia="SimSun" w:hAnsi="Times New Roman" w:cs="Times New Roman"/>
                <w:sz w:val="20"/>
                <w:szCs w:val="20"/>
                <w:lang w:eastAsia="zh-CN" w:bidi="hi-IN"/>
              </w:rPr>
              <w:t xml:space="preserve"> </w:t>
            </w:r>
            <w:r w:rsidR="00DD4FD1" w:rsidRPr="000B5B16">
              <w:rPr>
                <w:rFonts w:ascii="Times New Roman" w:eastAsia="SimSun" w:hAnsi="Times New Roman" w:cs="Times New Roman"/>
                <w:sz w:val="20"/>
                <w:szCs w:val="20"/>
                <w:lang w:eastAsia="zh-CN" w:bidi="hi-IN"/>
              </w:rPr>
              <w:t>Tak</w:t>
            </w:r>
          </w:p>
        </w:tc>
        <w:tc>
          <w:tcPr>
            <w:tcW w:w="5039" w:type="dxa"/>
            <w:gridSpan w:val="14"/>
          </w:tcPr>
          <w:p w14:paraId="28638246" w14:textId="77777777" w:rsidR="00DD4FD1" w:rsidRPr="000B5B16" w:rsidRDefault="00954166" w:rsidP="00AA4A6A">
            <w:pPr>
              <w:widowControl w:val="0"/>
              <w:jc w:val="center"/>
              <w:textAlignment w:val="baseline"/>
              <w:rPr>
                <w:rFonts w:ascii="Times New Roman" w:eastAsia="SimSun" w:hAnsi="Times New Roman" w:cs="Times New Roman"/>
                <w:sz w:val="20"/>
                <w:szCs w:val="20"/>
                <w:lang w:eastAsia="zh-CN" w:bidi="hi-IN"/>
              </w:rPr>
            </w:pPr>
            <w:r w:rsidRPr="000B5B16">
              <w:rPr>
                <w:rFonts w:ascii="MS Gothic" w:eastAsia="MS Gothic" w:hAnsi="MS Gothic" w:cs="MS Gothic" w:hint="eastAsia"/>
                <w:lang w:eastAsia="en-US"/>
              </w:rPr>
              <w:t>☐</w:t>
            </w:r>
            <w:r w:rsidRPr="000B5B16">
              <w:rPr>
                <w:rFonts w:ascii="Times New Roman" w:eastAsia="SimSun" w:hAnsi="Times New Roman" w:cs="Times New Roman"/>
                <w:sz w:val="20"/>
                <w:szCs w:val="20"/>
                <w:lang w:eastAsia="zh-CN" w:bidi="hi-IN"/>
              </w:rPr>
              <w:t xml:space="preserve"> </w:t>
            </w:r>
            <w:r w:rsidR="00DD4FD1" w:rsidRPr="000B5B16">
              <w:rPr>
                <w:rFonts w:ascii="Times New Roman" w:eastAsia="SimSun" w:hAnsi="Times New Roman" w:cs="Times New Roman"/>
                <w:sz w:val="20"/>
                <w:szCs w:val="20"/>
                <w:lang w:eastAsia="zh-CN" w:bidi="hi-IN"/>
              </w:rPr>
              <w:t xml:space="preserve"> Nie</w:t>
            </w:r>
          </w:p>
        </w:tc>
      </w:tr>
      <w:tr w:rsidR="00DD4FD1" w:rsidRPr="000B5B16" w14:paraId="4B1C3898" w14:textId="77777777" w:rsidTr="00954166">
        <w:trPr>
          <w:gridAfter w:val="2"/>
          <w:wAfter w:w="64" w:type="dxa"/>
          <w:trHeight w:val="350"/>
        </w:trPr>
        <w:tc>
          <w:tcPr>
            <w:tcW w:w="9542" w:type="dxa"/>
            <w:gridSpan w:val="24"/>
          </w:tcPr>
          <w:p w14:paraId="14B67452" w14:textId="77777777" w:rsidR="00DD4FD1" w:rsidRPr="000B5B16" w:rsidRDefault="00DD4FD1" w:rsidP="00041AEB">
            <w:pPr>
              <w:numPr>
                <w:ilvl w:val="0"/>
                <w:numId w:val="1"/>
              </w:numPr>
              <w:suppressAutoHyphens w:val="0"/>
              <w:spacing w:after="0"/>
              <w:contextualSpacing/>
              <w:rPr>
                <w:rFonts w:ascii="Times New Roman" w:eastAsia="Calibri" w:hAnsi="Times New Roman" w:cs="Times New Roman"/>
                <w:sz w:val="20"/>
                <w:szCs w:val="24"/>
                <w:lang w:eastAsia="en-US"/>
              </w:rPr>
            </w:pPr>
            <w:r w:rsidRPr="000B5B16">
              <w:rPr>
                <w:rFonts w:ascii="Times New Roman" w:eastAsia="Calibri" w:hAnsi="Times New Roman" w:cs="Times New Roman"/>
                <w:sz w:val="20"/>
                <w:szCs w:val="24"/>
                <w:lang w:eastAsia="en-US"/>
              </w:rPr>
              <w:t>Oświadczam, że w przypadku</w:t>
            </w:r>
          </w:p>
          <w:p w14:paraId="369919D9" w14:textId="77777777" w:rsidR="00DD4FD1" w:rsidRPr="000B5B16" w:rsidRDefault="00DD4FD1">
            <w:pPr>
              <w:numPr>
                <w:ilvl w:val="0"/>
                <w:numId w:val="8"/>
              </w:numPr>
              <w:suppressAutoHyphens w:val="0"/>
              <w:spacing w:after="0"/>
              <w:contextualSpacing/>
              <w:rPr>
                <w:rFonts w:ascii="Times New Roman" w:eastAsia="Calibri" w:hAnsi="Times New Roman" w:cs="Times New Roman"/>
                <w:sz w:val="20"/>
                <w:szCs w:val="24"/>
                <w:lang w:eastAsia="en-US"/>
              </w:rPr>
            </w:pPr>
            <w:r w:rsidRPr="000B5B16">
              <w:rPr>
                <w:rFonts w:ascii="Times New Roman" w:eastAsia="Calibri" w:hAnsi="Times New Roman" w:cs="Times New Roman"/>
                <w:sz w:val="20"/>
                <w:szCs w:val="24"/>
                <w:lang w:eastAsia="en-US"/>
              </w:rPr>
              <w:t>podjęcia pracy lub założenia działalności gospodarczej zobowiązuję się do dostarczenia w terminie 7 dni od daty podjęcia pracy lub założenia działalności gospodarczej informacji do Biura Projektu w jednej z niżej wymienionych form:</w:t>
            </w:r>
          </w:p>
          <w:p w14:paraId="2A816C2E" w14:textId="77777777" w:rsidR="00DD4FD1" w:rsidRPr="000B5B16" w:rsidRDefault="00DD4FD1">
            <w:pPr>
              <w:numPr>
                <w:ilvl w:val="0"/>
                <w:numId w:val="2"/>
              </w:numPr>
              <w:suppressAutoHyphens w:val="0"/>
              <w:spacing w:after="0"/>
              <w:contextualSpacing/>
              <w:rPr>
                <w:rFonts w:ascii="Times New Roman" w:eastAsia="Calibri" w:hAnsi="Times New Roman" w:cs="Times New Roman"/>
                <w:sz w:val="20"/>
                <w:szCs w:val="24"/>
                <w:lang w:eastAsia="en-US"/>
              </w:rPr>
            </w:pPr>
            <w:r w:rsidRPr="000B5B16">
              <w:rPr>
                <w:rFonts w:ascii="Times New Roman" w:eastAsia="Calibri" w:hAnsi="Times New Roman" w:cs="Times New Roman"/>
                <w:sz w:val="20"/>
                <w:szCs w:val="24"/>
                <w:lang w:eastAsia="en-US"/>
              </w:rPr>
              <w:t>Kserokopii umowy lub zaświadczenia od pracodawcy,</w:t>
            </w:r>
          </w:p>
          <w:p w14:paraId="421FEC17" w14:textId="77777777" w:rsidR="00DD4FD1" w:rsidRPr="000B5B16" w:rsidRDefault="00DD4FD1">
            <w:pPr>
              <w:numPr>
                <w:ilvl w:val="0"/>
                <w:numId w:val="2"/>
              </w:numPr>
              <w:suppressAutoHyphens w:val="0"/>
              <w:spacing w:after="0"/>
              <w:contextualSpacing/>
              <w:rPr>
                <w:rFonts w:ascii="Times New Roman" w:eastAsia="Calibri" w:hAnsi="Times New Roman" w:cs="Times New Roman"/>
                <w:sz w:val="20"/>
                <w:szCs w:val="24"/>
                <w:lang w:eastAsia="en-US"/>
              </w:rPr>
            </w:pPr>
            <w:r w:rsidRPr="000B5B16">
              <w:rPr>
                <w:rFonts w:ascii="Times New Roman" w:eastAsia="Calibri" w:hAnsi="Times New Roman" w:cs="Times New Roman"/>
                <w:sz w:val="20"/>
                <w:szCs w:val="24"/>
                <w:lang w:eastAsia="en-US"/>
              </w:rPr>
              <w:t>Kserokopii wpisu do Ewidencji Działalności Gospodarczych</w:t>
            </w:r>
          </w:p>
          <w:p w14:paraId="5DB0FDDA" w14:textId="77777777" w:rsidR="00DD4FD1" w:rsidRPr="000B5B16" w:rsidRDefault="00DD4FD1">
            <w:pPr>
              <w:numPr>
                <w:ilvl w:val="0"/>
                <w:numId w:val="8"/>
              </w:numPr>
              <w:suppressAutoHyphens w:val="0"/>
              <w:spacing w:after="0"/>
              <w:contextualSpacing/>
              <w:rPr>
                <w:rFonts w:ascii="Times New Roman" w:eastAsia="Calibri" w:hAnsi="Times New Roman" w:cs="Times New Roman"/>
                <w:sz w:val="20"/>
                <w:szCs w:val="24"/>
                <w:lang w:eastAsia="en-US"/>
              </w:rPr>
            </w:pPr>
            <w:r w:rsidRPr="000B5B16">
              <w:rPr>
                <w:rFonts w:ascii="Times New Roman" w:eastAsia="Calibri" w:hAnsi="Times New Roman" w:cs="Times New Roman"/>
                <w:sz w:val="20"/>
                <w:szCs w:val="24"/>
                <w:lang w:eastAsia="en-US"/>
              </w:rPr>
              <w:t>otrzymania oferty pracy, kształcenia ustawicznego, przygotowania zawodowego lub stażu po opuszczenia programu zobowiązuje się do dostarczenia informacji o otrzymanej ofercie do Biura Projektu:</w:t>
            </w:r>
          </w:p>
          <w:p w14:paraId="6A0789AE" w14:textId="77777777" w:rsidR="00DD4FD1" w:rsidRPr="000B5B16" w:rsidRDefault="00DD4FD1">
            <w:pPr>
              <w:numPr>
                <w:ilvl w:val="0"/>
                <w:numId w:val="3"/>
              </w:numPr>
              <w:suppressAutoHyphens w:val="0"/>
              <w:spacing w:after="0"/>
              <w:contextualSpacing/>
              <w:rPr>
                <w:rFonts w:ascii="Times New Roman" w:eastAsia="Calibri" w:hAnsi="Times New Roman" w:cs="Times New Roman"/>
                <w:sz w:val="20"/>
                <w:szCs w:val="24"/>
                <w:lang w:eastAsia="en-US"/>
              </w:rPr>
            </w:pPr>
            <w:r w:rsidRPr="000B5B16">
              <w:rPr>
                <w:rFonts w:ascii="Times New Roman" w:eastAsia="Calibri" w:hAnsi="Times New Roman" w:cs="Times New Roman"/>
                <w:sz w:val="20"/>
                <w:szCs w:val="24"/>
                <w:lang w:eastAsia="en-US"/>
              </w:rPr>
              <w:t>W terminie do 4 tygodni od zakończenia udziału w projekcie (oferta powinna zawierać informacje na temat okresu na jaki zostanie zawarta umowa z uczestnikiem)</w:t>
            </w:r>
          </w:p>
          <w:p w14:paraId="3E39D138" w14:textId="77777777" w:rsidR="00DD4FD1" w:rsidRPr="00515742" w:rsidRDefault="00DD4FD1" w:rsidP="00515742">
            <w:pPr>
              <w:pStyle w:val="Akapitzlist"/>
              <w:widowControl w:val="0"/>
              <w:numPr>
                <w:ilvl w:val="0"/>
                <w:numId w:val="21"/>
              </w:numPr>
              <w:ind w:left="709" w:hanging="425"/>
              <w:textAlignment w:val="baseline"/>
              <w:rPr>
                <w:rFonts w:ascii="Times New Roman" w:eastAsia="SimSun" w:hAnsi="Times New Roman" w:cs="Times New Roman"/>
                <w:sz w:val="20"/>
                <w:szCs w:val="20"/>
                <w:lang w:eastAsia="zh-CN" w:bidi="hi-IN"/>
              </w:rPr>
            </w:pPr>
            <w:r w:rsidRPr="00515742">
              <w:rPr>
                <w:rFonts w:ascii="Times New Roman" w:eastAsia="Calibri" w:hAnsi="Times New Roman" w:cs="Times New Roman"/>
                <w:sz w:val="20"/>
                <w:szCs w:val="24"/>
              </w:rPr>
              <w:t xml:space="preserve">W ciągu 3 miesięcy po zakończeniu projektu udostępnię informacje dotyczące mojego statusu na rynku pracy oraz dostarczę dokumenty potwierdzające osiągnięcie efektywności zatrudnieniowej (podjęcie zatrudnienia lub innej formy zarobkowej). </w:t>
            </w:r>
          </w:p>
        </w:tc>
      </w:tr>
      <w:tr w:rsidR="00DD4FD1" w14:paraId="698FDFD0" w14:textId="77777777" w:rsidTr="00954166">
        <w:trPr>
          <w:gridAfter w:val="2"/>
          <w:wAfter w:w="64" w:type="dxa"/>
          <w:trHeight w:val="518"/>
        </w:trPr>
        <w:tc>
          <w:tcPr>
            <w:tcW w:w="4644" w:type="dxa"/>
            <w:gridSpan w:val="11"/>
          </w:tcPr>
          <w:p w14:paraId="14B4049A" w14:textId="77777777" w:rsidR="00DD4FD1" w:rsidRPr="000B5B16" w:rsidRDefault="00954166">
            <w:pPr>
              <w:suppressAutoHyphens w:val="0"/>
              <w:jc w:val="center"/>
              <w:rPr>
                <w:rFonts w:ascii="Times New Roman" w:eastAsiaTheme="minorHAnsi" w:hAnsi="Times New Roman"/>
                <w:sz w:val="20"/>
                <w:szCs w:val="24"/>
                <w:lang w:eastAsia="en-US"/>
              </w:rPr>
            </w:pPr>
            <w:r w:rsidRPr="000B5B16">
              <w:rPr>
                <w:rFonts w:ascii="MS Gothic" w:eastAsia="MS Gothic" w:hAnsi="MS Gothic" w:cs="MS Gothic" w:hint="eastAsia"/>
                <w:lang w:eastAsia="en-US"/>
              </w:rPr>
              <w:t>☐</w:t>
            </w:r>
            <w:r w:rsidRPr="000B5B16">
              <w:rPr>
                <w:rFonts w:ascii="Times New Roman" w:eastAsia="SimSun" w:hAnsi="Times New Roman" w:cs="Times New Roman"/>
                <w:sz w:val="20"/>
                <w:szCs w:val="20"/>
                <w:lang w:eastAsia="zh-CN" w:bidi="hi-IN"/>
              </w:rPr>
              <w:t xml:space="preserve"> </w:t>
            </w:r>
            <w:r w:rsidR="00DD4FD1" w:rsidRPr="000B5B16">
              <w:rPr>
                <w:rFonts w:ascii="Times New Roman" w:eastAsia="SimSun" w:hAnsi="Times New Roman" w:cs="Times New Roman"/>
                <w:sz w:val="20"/>
                <w:szCs w:val="20"/>
                <w:lang w:eastAsia="zh-CN" w:bidi="hi-IN"/>
              </w:rPr>
              <w:t xml:space="preserve"> Tak</w:t>
            </w:r>
          </w:p>
        </w:tc>
        <w:tc>
          <w:tcPr>
            <w:tcW w:w="4898" w:type="dxa"/>
            <w:gridSpan w:val="13"/>
          </w:tcPr>
          <w:p w14:paraId="59213234" w14:textId="77777777" w:rsidR="00DD4FD1" w:rsidRDefault="00954166">
            <w:pPr>
              <w:suppressAutoHyphens w:val="0"/>
              <w:jc w:val="center"/>
              <w:rPr>
                <w:rFonts w:ascii="Times New Roman" w:eastAsiaTheme="minorHAnsi" w:hAnsi="Times New Roman"/>
                <w:szCs w:val="24"/>
                <w:lang w:eastAsia="en-US"/>
              </w:rPr>
            </w:pPr>
            <w:r w:rsidRPr="000B5B16">
              <w:rPr>
                <w:rFonts w:ascii="MS Gothic" w:eastAsia="MS Gothic" w:hAnsi="MS Gothic" w:cs="MS Gothic" w:hint="eastAsia"/>
                <w:lang w:eastAsia="en-US"/>
              </w:rPr>
              <w:t>☐</w:t>
            </w:r>
            <w:r w:rsidRPr="000B5B16">
              <w:rPr>
                <w:rFonts w:ascii="Times New Roman" w:eastAsia="SimSun" w:hAnsi="Times New Roman" w:cs="Times New Roman"/>
                <w:sz w:val="20"/>
                <w:szCs w:val="20"/>
                <w:lang w:eastAsia="zh-CN" w:bidi="hi-IN"/>
              </w:rPr>
              <w:t xml:space="preserve"> </w:t>
            </w:r>
            <w:r w:rsidR="00DD4FD1" w:rsidRPr="000B5B16">
              <w:rPr>
                <w:rFonts w:ascii="Times New Roman" w:eastAsia="SimSun" w:hAnsi="Times New Roman" w:cs="Times New Roman"/>
                <w:sz w:val="20"/>
                <w:szCs w:val="20"/>
                <w:lang w:eastAsia="zh-CN" w:bidi="hi-IN"/>
              </w:rPr>
              <w:t>Nie</w:t>
            </w:r>
          </w:p>
        </w:tc>
      </w:tr>
      <w:tr w:rsidR="00DD4FD1" w14:paraId="2C7D42CC" w14:textId="77777777" w:rsidTr="00515742">
        <w:trPr>
          <w:gridAfter w:val="2"/>
          <w:wAfter w:w="64" w:type="dxa"/>
          <w:trHeight w:val="1046"/>
        </w:trPr>
        <w:tc>
          <w:tcPr>
            <w:tcW w:w="1951" w:type="dxa"/>
            <w:gridSpan w:val="4"/>
            <w:vAlign w:val="center"/>
          </w:tcPr>
          <w:p w14:paraId="4F8A101E" w14:textId="77777777" w:rsidR="00DD4FD1" w:rsidRPr="000B5B16" w:rsidRDefault="00DD4FD1" w:rsidP="00515742">
            <w:pPr>
              <w:jc w:val="center"/>
              <w:rPr>
                <w:rFonts w:ascii="Times New Roman" w:eastAsia="SimSun" w:hAnsi="Times New Roman" w:cs="Times New Roman"/>
                <w:sz w:val="20"/>
                <w:szCs w:val="20"/>
                <w:lang w:val="en-US" w:eastAsia="zh-CN" w:bidi="hi-IN"/>
              </w:rPr>
            </w:pPr>
            <w:r w:rsidRPr="000B5B16">
              <w:rPr>
                <w:rFonts w:ascii="Times New Roman" w:eastAsiaTheme="minorHAnsi" w:hAnsi="Times New Roman"/>
                <w:sz w:val="20"/>
                <w:szCs w:val="24"/>
                <w:lang w:eastAsia="en-US"/>
              </w:rPr>
              <w:t>DATA:</w:t>
            </w:r>
          </w:p>
        </w:tc>
        <w:tc>
          <w:tcPr>
            <w:tcW w:w="2410" w:type="dxa"/>
            <w:gridSpan w:val="5"/>
          </w:tcPr>
          <w:p w14:paraId="7E993BC4" w14:textId="77777777" w:rsidR="00DD4FD1" w:rsidRPr="000B5B16" w:rsidRDefault="00DD4FD1">
            <w:pPr>
              <w:suppressAutoHyphens w:val="0"/>
              <w:rPr>
                <w:rFonts w:ascii="Times New Roman" w:eastAsiaTheme="minorHAnsi" w:hAnsi="Times New Roman"/>
                <w:szCs w:val="24"/>
                <w:lang w:eastAsia="en-US"/>
              </w:rPr>
            </w:pPr>
          </w:p>
        </w:tc>
        <w:tc>
          <w:tcPr>
            <w:tcW w:w="2272" w:type="dxa"/>
            <w:gridSpan w:val="8"/>
            <w:vAlign w:val="center"/>
          </w:tcPr>
          <w:p w14:paraId="5796CB7B" w14:textId="77777777" w:rsidR="00DD4FD1" w:rsidRPr="000B5B16" w:rsidRDefault="00DD4FD1" w:rsidP="00515742">
            <w:pPr>
              <w:jc w:val="center"/>
              <w:rPr>
                <w:rFonts w:ascii="Times New Roman" w:eastAsiaTheme="minorHAnsi" w:hAnsi="Times New Roman"/>
                <w:sz w:val="20"/>
                <w:szCs w:val="24"/>
                <w:lang w:eastAsia="en-US"/>
              </w:rPr>
            </w:pPr>
            <w:r w:rsidRPr="000B5B16">
              <w:rPr>
                <w:rFonts w:ascii="Times New Roman" w:eastAsiaTheme="minorHAnsi" w:hAnsi="Times New Roman"/>
                <w:sz w:val="20"/>
                <w:szCs w:val="24"/>
                <w:lang w:eastAsia="en-US"/>
              </w:rPr>
              <w:t>PODPIS:</w:t>
            </w:r>
          </w:p>
        </w:tc>
        <w:tc>
          <w:tcPr>
            <w:tcW w:w="2909" w:type="dxa"/>
            <w:gridSpan w:val="7"/>
          </w:tcPr>
          <w:p w14:paraId="4F09227F" w14:textId="77777777" w:rsidR="00DD4FD1" w:rsidRDefault="00DD4FD1">
            <w:pPr>
              <w:suppressAutoHyphens w:val="0"/>
              <w:jc w:val="center"/>
              <w:rPr>
                <w:rFonts w:ascii="Times New Roman" w:eastAsiaTheme="minorHAnsi" w:hAnsi="Times New Roman"/>
                <w:szCs w:val="24"/>
                <w:lang w:eastAsia="en-US"/>
              </w:rPr>
            </w:pPr>
          </w:p>
        </w:tc>
      </w:tr>
    </w:tbl>
    <w:p w14:paraId="5C784BB9" w14:textId="77777777" w:rsidR="00FD5BD6" w:rsidRDefault="00FD5BD6">
      <w:pPr>
        <w:suppressAutoHyphens w:val="0"/>
        <w:jc w:val="both"/>
        <w:rPr>
          <w:rFonts w:ascii="Times New Roman" w:eastAsiaTheme="minorHAnsi" w:hAnsi="Times New Roman" w:cs="Times New Roman"/>
          <w:sz w:val="24"/>
          <w:szCs w:val="24"/>
          <w:lang w:eastAsia="en-US"/>
        </w:rPr>
      </w:pPr>
    </w:p>
    <w:p w14:paraId="0DFDDA37" w14:textId="77777777" w:rsidR="00FD5BD6" w:rsidRDefault="00FD5BD6">
      <w:pPr>
        <w:suppressAutoHyphens w:val="0"/>
        <w:jc w:val="both"/>
        <w:rPr>
          <w:rFonts w:ascii="Times New Roman" w:eastAsiaTheme="minorHAnsi" w:hAnsi="Times New Roman" w:cs="Times New Roman"/>
          <w:sz w:val="24"/>
          <w:szCs w:val="24"/>
          <w:lang w:eastAsia="en-US"/>
        </w:rPr>
      </w:pPr>
    </w:p>
    <w:p w14:paraId="5EA939EF" w14:textId="77777777" w:rsidR="009301B1" w:rsidRDefault="009301B1">
      <w:pPr>
        <w:suppressAutoHyphens w:val="0"/>
        <w:jc w:val="both"/>
        <w:rPr>
          <w:rFonts w:ascii="Times New Roman" w:eastAsiaTheme="minorHAnsi" w:hAnsi="Times New Roman" w:cs="Times New Roman"/>
          <w:sz w:val="24"/>
          <w:szCs w:val="24"/>
          <w:lang w:eastAsia="en-US"/>
        </w:rPr>
      </w:pPr>
    </w:p>
    <w:p w14:paraId="1D206A61" w14:textId="77777777" w:rsidR="009301B1" w:rsidRDefault="009301B1">
      <w:pPr>
        <w:suppressAutoHyphens w:val="0"/>
        <w:jc w:val="both"/>
        <w:rPr>
          <w:rFonts w:ascii="Times New Roman" w:eastAsiaTheme="minorHAnsi" w:hAnsi="Times New Roman" w:cs="Times New Roman"/>
          <w:sz w:val="24"/>
          <w:szCs w:val="24"/>
          <w:lang w:eastAsia="en-US"/>
        </w:rPr>
      </w:pPr>
    </w:p>
    <w:p w14:paraId="7F9DDBEF" w14:textId="77777777" w:rsidR="009301B1" w:rsidRDefault="009301B1">
      <w:pPr>
        <w:suppressAutoHyphens w:val="0"/>
        <w:jc w:val="both"/>
        <w:rPr>
          <w:rFonts w:ascii="Times New Roman" w:eastAsiaTheme="minorHAnsi" w:hAnsi="Times New Roman" w:cs="Times New Roman"/>
          <w:sz w:val="24"/>
          <w:szCs w:val="24"/>
          <w:lang w:eastAsia="en-US"/>
        </w:rPr>
      </w:pPr>
    </w:p>
    <w:p w14:paraId="660B51B7" w14:textId="77777777" w:rsidR="009822F6" w:rsidRDefault="009822F6" w:rsidP="009822F6">
      <w:pPr>
        <w:widowControl w:val="0"/>
        <w:spacing w:after="0" w:line="240" w:lineRule="auto"/>
        <w:jc w:val="center"/>
        <w:rPr>
          <w:rFonts w:ascii="Times New Roman" w:eastAsia="SimSun" w:hAnsi="Times New Roman" w:cs="Arial"/>
          <w:b/>
          <w:bCs/>
          <w:color w:val="auto"/>
          <w:kern w:val="1"/>
          <w:sz w:val="24"/>
          <w:szCs w:val="24"/>
          <w:lang w:eastAsia="zh-CN" w:bidi="hi-IN"/>
        </w:rPr>
      </w:pPr>
      <w:r w:rsidRPr="009822F6">
        <w:rPr>
          <w:rFonts w:ascii="Times New Roman" w:eastAsia="SimSun" w:hAnsi="Times New Roman" w:cs="Arial"/>
          <w:b/>
          <w:bCs/>
          <w:color w:val="auto"/>
          <w:kern w:val="1"/>
          <w:sz w:val="24"/>
          <w:szCs w:val="24"/>
          <w:lang w:eastAsia="zh-CN" w:bidi="hi-IN"/>
        </w:rPr>
        <w:t>Kryteria uczestnictwa w projekcie</w:t>
      </w:r>
    </w:p>
    <w:p w14:paraId="5B4AB6EA" w14:textId="77777777" w:rsidR="004168D7" w:rsidRPr="009822F6" w:rsidRDefault="004168D7" w:rsidP="009822F6">
      <w:pPr>
        <w:widowControl w:val="0"/>
        <w:spacing w:after="0" w:line="240" w:lineRule="auto"/>
        <w:jc w:val="center"/>
        <w:rPr>
          <w:rFonts w:ascii="Times New Roman" w:eastAsia="SimSun" w:hAnsi="Times New Roman" w:cs="Arial"/>
          <w:color w:val="auto"/>
          <w:kern w:val="1"/>
          <w:sz w:val="24"/>
          <w:szCs w:val="24"/>
          <w:lang w:eastAsia="zh-CN" w:bidi="hi-IN"/>
        </w:rPr>
      </w:pPr>
    </w:p>
    <w:tbl>
      <w:tblPr>
        <w:tblW w:w="9646" w:type="dxa"/>
        <w:tblInd w:w="68" w:type="dxa"/>
        <w:tblLayout w:type="fixed"/>
        <w:tblCellMar>
          <w:top w:w="55" w:type="dxa"/>
          <w:left w:w="55" w:type="dxa"/>
          <w:bottom w:w="55" w:type="dxa"/>
          <w:right w:w="55" w:type="dxa"/>
        </w:tblCellMar>
        <w:tblLook w:val="0000" w:firstRow="0" w:lastRow="0" w:firstColumn="0" w:lastColumn="0" w:noHBand="0" w:noVBand="0"/>
      </w:tblPr>
      <w:tblGrid>
        <w:gridCol w:w="396"/>
        <w:gridCol w:w="6120"/>
        <w:gridCol w:w="1409"/>
        <w:gridCol w:w="1721"/>
      </w:tblGrid>
      <w:tr w:rsidR="009822F6" w:rsidRPr="009822F6" w14:paraId="041CBB6F" w14:textId="77777777" w:rsidTr="004168D7">
        <w:tc>
          <w:tcPr>
            <w:tcW w:w="396" w:type="dxa"/>
            <w:tcBorders>
              <w:top w:val="single" w:sz="1" w:space="0" w:color="000000"/>
              <w:left w:val="single" w:sz="1" w:space="0" w:color="000000"/>
              <w:bottom w:val="single" w:sz="1" w:space="0" w:color="000000"/>
            </w:tcBorders>
            <w:shd w:val="clear" w:color="auto" w:fill="auto"/>
          </w:tcPr>
          <w:p w14:paraId="5C581C40" w14:textId="77777777" w:rsidR="009822F6" w:rsidRPr="009822F6" w:rsidRDefault="009822F6" w:rsidP="009822F6">
            <w:pPr>
              <w:widowControl w:val="0"/>
              <w:suppressLineNumbers/>
              <w:spacing w:after="0" w:line="240" w:lineRule="auto"/>
              <w:jc w:val="center"/>
              <w:rPr>
                <w:rFonts w:ascii="Times New Roman" w:eastAsia="SimSun" w:hAnsi="Times New Roman" w:cs="Times New Roman"/>
                <w:b/>
                <w:bCs/>
                <w:color w:val="auto"/>
                <w:kern w:val="1"/>
                <w:sz w:val="20"/>
                <w:szCs w:val="20"/>
                <w:lang w:eastAsia="zh-CN" w:bidi="hi-IN"/>
              </w:rPr>
            </w:pPr>
            <w:proofErr w:type="spellStart"/>
            <w:r w:rsidRPr="009822F6">
              <w:rPr>
                <w:rFonts w:ascii="Times New Roman" w:eastAsia="SimSun" w:hAnsi="Times New Roman" w:cs="Times New Roman"/>
                <w:b/>
                <w:bCs/>
                <w:color w:val="auto"/>
                <w:kern w:val="1"/>
                <w:sz w:val="20"/>
                <w:szCs w:val="20"/>
                <w:lang w:eastAsia="zh-CN" w:bidi="hi-IN"/>
              </w:rPr>
              <w:t>Lp</w:t>
            </w:r>
            <w:proofErr w:type="spellEnd"/>
          </w:p>
        </w:tc>
        <w:tc>
          <w:tcPr>
            <w:tcW w:w="6120" w:type="dxa"/>
            <w:tcBorders>
              <w:top w:val="single" w:sz="1" w:space="0" w:color="000000"/>
              <w:left w:val="single" w:sz="1" w:space="0" w:color="000000"/>
              <w:bottom w:val="single" w:sz="1" w:space="0" w:color="000000"/>
            </w:tcBorders>
            <w:shd w:val="clear" w:color="auto" w:fill="auto"/>
          </w:tcPr>
          <w:p w14:paraId="3B40BD02" w14:textId="77777777" w:rsidR="009822F6" w:rsidRPr="009822F6" w:rsidRDefault="009822F6" w:rsidP="009822F6">
            <w:pPr>
              <w:widowControl w:val="0"/>
              <w:suppressLineNumbers/>
              <w:spacing w:after="0" w:line="240" w:lineRule="auto"/>
              <w:jc w:val="center"/>
              <w:rPr>
                <w:rFonts w:ascii="Times New Roman" w:eastAsia="SimSun" w:hAnsi="Times New Roman" w:cs="Times New Roman"/>
                <w:b/>
                <w:bCs/>
                <w:color w:val="auto"/>
                <w:kern w:val="1"/>
                <w:sz w:val="20"/>
                <w:szCs w:val="20"/>
                <w:lang w:eastAsia="zh-CN" w:bidi="hi-IN"/>
              </w:rPr>
            </w:pPr>
            <w:r>
              <w:rPr>
                <w:rFonts w:ascii="Times New Roman" w:eastAsia="SimSun" w:hAnsi="Times New Roman" w:cs="Times New Roman"/>
                <w:b/>
                <w:bCs/>
                <w:color w:val="auto"/>
                <w:kern w:val="1"/>
                <w:sz w:val="20"/>
                <w:szCs w:val="20"/>
                <w:lang w:eastAsia="zh-CN" w:bidi="hi-IN"/>
              </w:rPr>
              <w:t>Kryteria</w:t>
            </w:r>
            <w:r w:rsidRPr="009822F6">
              <w:rPr>
                <w:rFonts w:ascii="Times New Roman" w:eastAsia="SimSun" w:hAnsi="Times New Roman" w:cs="Times New Roman"/>
                <w:b/>
                <w:bCs/>
                <w:color w:val="auto"/>
                <w:kern w:val="1"/>
                <w:sz w:val="20"/>
                <w:szCs w:val="20"/>
                <w:lang w:eastAsia="zh-CN" w:bidi="hi-IN"/>
              </w:rPr>
              <w:t xml:space="preserve"> obligatoryjne</w:t>
            </w:r>
          </w:p>
        </w:tc>
        <w:tc>
          <w:tcPr>
            <w:tcW w:w="1409" w:type="dxa"/>
            <w:tcBorders>
              <w:top w:val="single" w:sz="1" w:space="0" w:color="000000"/>
              <w:left w:val="single" w:sz="1" w:space="0" w:color="000000"/>
              <w:bottom w:val="single" w:sz="1" w:space="0" w:color="000000"/>
            </w:tcBorders>
            <w:shd w:val="clear" w:color="auto" w:fill="auto"/>
          </w:tcPr>
          <w:p w14:paraId="3D9FD5EF" w14:textId="77777777" w:rsidR="009822F6" w:rsidRPr="009822F6" w:rsidRDefault="009822F6" w:rsidP="009822F6">
            <w:pPr>
              <w:widowControl w:val="0"/>
              <w:suppressLineNumbers/>
              <w:spacing w:after="0" w:line="240" w:lineRule="auto"/>
              <w:jc w:val="center"/>
              <w:rPr>
                <w:rFonts w:ascii="Times New Roman" w:eastAsia="SimSun" w:hAnsi="Times New Roman" w:cs="Times New Roman"/>
                <w:b/>
                <w:bCs/>
                <w:color w:val="auto"/>
                <w:kern w:val="1"/>
                <w:sz w:val="20"/>
                <w:szCs w:val="20"/>
                <w:lang w:eastAsia="zh-CN" w:bidi="hi-IN"/>
              </w:rPr>
            </w:pPr>
            <w:r w:rsidRPr="009822F6">
              <w:rPr>
                <w:rFonts w:ascii="Times New Roman" w:eastAsia="SimSun" w:hAnsi="Times New Roman" w:cs="Times New Roman"/>
                <w:b/>
                <w:bCs/>
                <w:color w:val="auto"/>
                <w:kern w:val="1"/>
                <w:sz w:val="20"/>
                <w:szCs w:val="20"/>
                <w:lang w:eastAsia="zh-CN" w:bidi="hi-IN"/>
              </w:rPr>
              <w:t>Punktacja</w:t>
            </w:r>
          </w:p>
        </w:tc>
        <w:tc>
          <w:tcPr>
            <w:tcW w:w="1721" w:type="dxa"/>
            <w:tcBorders>
              <w:top w:val="single" w:sz="1" w:space="0" w:color="000000"/>
              <w:left w:val="single" w:sz="1" w:space="0" w:color="000000"/>
              <w:bottom w:val="single" w:sz="1" w:space="0" w:color="000000"/>
              <w:right w:val="single" w:sz="1" w:space="0" w:color="000000"/>
            </w:tcBorders>
            <w:shd w:val="clear" w:color="auto" w:fill="auto"/>
          </w:tcPr>
          <w:p w14:paraId="37DF145B" w14:textId="77777777" w:rsidR="009822F6" w:rsidRPr="009822F6" w:rsidRDefault="009822F6" w:rsidP="009822F6">
            <w:pPr>
              <w:widowControl w:val="0"/>
              <w:suppressLineNumbers/>
              <w:spacing w:after="0" w:line="240" w:lineRule="auto"/>
              <w:jc w:val="center"/>
              <w:rPr>
                <w:rFonts w:ascii="Times New Roman" w:eastAsia="SimSun" w:hAnsi="Times New Roman" w:cs="Arial"/>
                <w:color w:val="auto"/>
                <w:kern w:val="1"/>
                <w:sz w:val="24"/>
                <w:szCs w:val="24"/>
                <w:lang w:eastAsia="zh-CN" w:bidi="hi-IN"/>
              </w:rPr>
            </w:pPr>
            <w:r w:rsidRPr="009822F6">
              <w:rPr>
                <w:rFonts w:ascii="Times New Roman" w:eastAsia="SimSun" w:hAnsi="Times New Roman" w:cs="Times New Roman"/>
                <w:b/>
                <w:bCs/>
                <w:color w:val="auto"/>
                <w:kern w:val="1"/>
                <w:sz w:val="20"/>
                <w:szCs w:val="20"/>
                <w:lang w:eastAsia="zh-CN" w:bidi="hi-IN"/>
              </w:rPr>
              <w:t>Punktacja beneficjenta</w:t>
            </w:r>
          </w:p>
        </w:tc>
      </w:tr>
      <w:tr w:rsidR="009822F6" w:rsidRPr="009822F6" w14:paraId="26CE5DC4" w14:textId="77777777" w:rsidTr="004168D7">
        <w:tc>
          <w:tcPr>
            <w:tcW w:w="396" w:type="dxa"/>
            <w:tcBorders>
              <w:left w:val="single" w:sz="1" w:space="0" w:color="000000"/>
              <w:bottom w:val="single" w:sz="1" w:space="0" w:color="000000"/>
            </w:tcBorders>
            <w:shd w:val="clear" w:color="auto" w:fill="auto"/>
          </w:tcPr>
          <w:p w14:paraId="5D4F32AA" w14:textId="77777777" w:rsidR="009822F6" w:rsidRPr="009822F6" w:rsidRDefault="008050A7" w:rsidP="009822F6">
            <w:pPr>
              <w:widowControl w:val="0"/>
              <w:spacing w:after="0" w:line="200" w:lineRule="atLeast"/>
              <w:rPr>
                <w:rFonts w:ascii="Times New Roman" w:eastAsia="SimSun" w:hAnsi="Times New Roman" w:cs="Times New Roman"/>
                <w:color w:val="auto"/>
                <w:kern w:val="1"/>
                <w:lang w:eastAsia="zh-CN" w:bidi="hi-IN"/>
              </w:rPr>
            </w:pPr>
            <w:r>
              <w:rPr>
                <w:rFonts w:ascii="Times New Roman" w:eastAsia="SimSun" w:hAnsi="Times New Roman" w:cs="Times New Roman"/>
                <w:color w:val="auto"/>
                <w:kern w:val="1"/>
                <w:lang w:eastAsia="zh-CN" w:bidi="hi-IN"/>
              </w:rPr>
              <w:t>1.</w:t>
            </w:r>
          </w:p>
        </w:tc>
        <w:tc>
          <w:tcPr>
            <w:tcW w:w="6120" w:type="dxa"/>
            <w:tcBorders>
              <w:left w:val="single" w:sz="1" w:space="0" w:color="000000"/>
              <w:bottom w:val="single" w:sz="1" w:space="0" w:color="000000"/>
            </w:tcBorders>
            <w:shd w:val="clear" w:color="auto" w:fill="auto"/>
          </w:tcPr>
          <w:p w14:paraId="42579D71" w14:textId="77777777" w:rsidR="009822F6" w:rsidRPr="004168D7" w:rsidRDefault="009822F6" w:rsidP="009822F6">
            <w:pPr>
              <w:widowControl w:val="0"/>
              <w:spacing w:after="0" w:line="200" w:lineRule="atLeast"/>
              <w:rPr>
                <w:rFonts w:ascii="Times New Roman" w:eastAsia="ArialMT" w:hAnsi="Times New Roman" w:cs="Times New Roman"/>
                <w:color w:val="auto"/>
                <w:kern w:val="1"/>
                <w:sz w:val="21"/>
                <w:szCs w:val="21"/>
                <w:lang w:eastAsia="zh-CN" w:bidi="hi-IN"/>
              </w:rPr>
            </w:pPr>
            <w:r w:rsidRPr="009822F6">
              <w:rPr>
                <w:rFonts w:ascii="Times New Roman" w:eastAsia="ArialMT" w:hAnsi="Times New Roman" w:cs="Times New Roman"/>
                <w:color w:val="auto"/>
                <w:kern w:val="1"/>
                <w:sz w:val="21"/>
                <w:szCs w:val="21"/>
                <w:lang w:eastAsia="zh-CN" w:bidi="hi-IN"/>
              </w:rPr>
              <w:t>osoba lub rodzina zagrożona ubóstwem lub wykluczeniem społecznym</w:t>
            </w:r>
          </w:p>
        </w:tc>
        <w:tc>
          <w:tcPr>
            <w:tcW w:w="1409" w:type="dxa"/>
            <w:tcBorders>
              <w:left w:val="single" w:sz="1" w:space="0" w:color="000000"/>
              <w:bottom w:val="single" w:sz="1" w:space="0" w:color="000000"/>
            </w:tcBorders>
            <w:shd w:val="clear" w:color="auto" w:fill="auto"/>
          </w:tcPr>
          <w:p w14:paraId="363FD14B" w14:textId="77777777" w:rsidR="009822F6" w:rsidRPr="009822F6" w:rsidRDefault="009822F6" w:rsidP="009822F6">
            <w:pPr>
              <w:widowControl w:val="0"/>
              <w:suppressLineNumbers/>
              <w:spacing w:after="0" w:line="200" w:lineRule="atLeast"/>
              <w:jc w:val="center"/>
              <w:rPr>
                <w:rFonts w:ascii="Times New Roman" w:eastAsia="SimSun" w:hAnsi="Times New Roman" w:cs="Times New Roman"/>
                <w:color w:val="auto"/>
                <w:kern w:val="1"/>
                <w:lang w:eastAsia="zh-CN" w:bidi="hi-IN"/>
              </w:rPr>
            </w:pPr>
            <w:r>
              <w:rPr>
                <w:rFonts w:ascii="Times New Roman" w:eastAsia="SimSun" w:hAnsi="Times New Roman" w:cs="Times New Roman"/>
                <w:color w:val="auto"/>
                <w:kern w:val="1"/>
                <w:lang w:eastAsia="zh-CN" w:bidi="hi-IN"/>
              </w:rPr>
              <w:t>1</w:t>
            </w:r>
          </w:p>
        </w:tc>
        <w:tc>
          <w:tcPr>
            <w:tcW w:w="1721" w:type="dxa"/>
            <w:tcBorders>
              <w:left w:val="single" w:sz="1" w:space="0" w:color="000000"/>
              <w:bottom w:val="single" w:sz="1" w:space="0" w:color="000000"/>
              <w:right w:val="single" w:sz="1" w:space="0" w:color="000000"/>
            </w:tcBorders>
            <w:shd w:val="clear" w:color="auto" w:fill="auto"/>
          </w:tcPr>
          <w:p w14:paraId="494CEA89" w14:textId="77777777" w:rsidR="009822F6" w:rsidRPr="009822F6" w:rsidRDefault="009822F6" w:rsidP="009822F6">
            <w:pPr>
              <w:widowControl w:val="0"/>
              <w:suppressLineNumbers/>
              <w:snapToGrid w:val="0"/>
              <w:spacing w:after="0" w:line="200" w:lineRule="atLeast"/>
              <w:jc w:val="center"/>
              <w:rPr>
                <w:rFonts w:ascii="Times New Roman" w:eastAsia="SimSun" w:hAnsi="Times New Roman" w:cs="Times New Roman"/>
                <w:color w:val="auto"/>
                <w:kern w:val="1"/>
                <w:lang w:eastAsia="zh-CN" w:bidi="hi-IN"/>
              </w:rPr>
            </w:pPr>
          </w:p>
        </w:tc>
      </w:tr>
      <w:tr w:rsidR="009822F6" w:rsidRPr="009822F6" w14:paraId="1C7A1978" w14:textId="77777777" w:rsidTr="004168D7">
        <w:tc>
          <w:tcPr>
            <w:tcW w:w="396" w:type="dxa"/>
            <w:tcBorders>
              <w:left w:val="single" w:sz="1" w:space="0" w:color="000000"/>
              <w:bottom w:val="single" w:sz="1" w:space="0" w:color="000000"/>
            </w:tcBorders>
            <w:shd w:val="clear" w:color="auto" w:fill="auto"/>
          </w:tcPr>
          <w:p w14:paraId="55EFF36E" w14:textId="77777777" w:rsidR="009822F6" w:rsidRPr="009822F6" w:rsidRDefault="008050A7" w:rsidP="009822F6">
            <w:pPr>
              <w:widowControl w:val="0"/>
              <w:spacing w:after="0" w:line="200" w:lineRule="atLeast"/>
              <w:rPr>
                <w:rFonts w:ascii="Times New Roman" w:eastAsia="SimSun" w:hAnsi="Times New Roman" w:cs="Times New Roman"/>
                <w:color w:val="auto"/>
                <w:kern w:val="1"/>
                <w:lang w:eastAsia="zh-CN" w:bidi="hi-IN"/>
              </w:rPr>
            </w:pPr>
            <w:r>
              <w:rPr>
                <w:rFonts w:ascii="Times New Roman" w:eastAsia="SimSun" w:hAnsi="Times New Roman" w:cs="Times New Roman"/>
                <w:color w:val="auto"/>
                <w:kern w:val="1"/>
                <w:lang w:eastAsia="zh-CN" w:bidi="hi-IN"/>
              </w:rPr>
              <w:t>2.</w:t>
            </w:r>
          </w:p>
        </w:tc>
        <w:tc>
          <w:tcPr>
            <w:tcW w:w="6120" w:type="dxa"/>
            <w:tcBorders>
              <w:left w:val="single" w:sz="1" w:space="0" w:color="000000"/>
              <w:bottom w:val="single" w:sz="1" w:space="0" w:color="000000"/>
            </w:tcBorders>
            <w:shd w:val="clear" w:color="auto" w:fill="auto"/>
          </w:tcPr>
          <w:p w14:paraId="715AAAE2" w14:textId="77777777" w:rsidR="009822F6" w:rsidRPr="004168D7" w:rsidRDefault="009822F6" w:rsidP="009822F6">
            <w:pPr>
              <w:widowControl w:val="0"/>
              <w:spacing w:after="0" w:line="200" w:lineRule="atLeast"/>
              <w:rPr>
                <w:rFonts w:ascii="Times New Roman" w:eastAsia="ArialMT" w:hAnsi="Times New Roman" w:cs="Times New Roman"/>
                <w:color w:val="auto"/>
                <w:kern w:val="1"/>
                <w:sz w:val="21"/>
                <w:szCs w:val="21"/>
                <w:lang w:eastAsia="zh-CN" w:bidi="hi-IN"/>
              </w:rPr>
            </w:pPr>
            <w:r w:rsidRPr="009822F6">
              <w:rPr>
                <w:rFonts w:ascii="Times New Roman" w:eastAsia="SimSun" w:hAnsi="Times New Roman" w:cs="Arial"/>
                <w:color w:val="auto"/>
                <w:kern w:val="1"/>
                <w:sz w:val="21"/>
                <w:szCs w:val="21"/>
                <w:lang w:eastAsia="zh-CN" w:bidi="hi-IN"/>
              </w:rPr>
              <w:t>osoba zamieszkująca na terenie Gminy Racławice</w:t>
            </w:r>
          </w:p>
        </w:tc>
        <w:tc>
          <w:tcPr>
            <w:tcW w:w="1409" w:type="dxa"/>
            <w:tcBorders>
              <w:left w:val="single" w:sz="1" w:space="0" w:color="000000"/>
              <w:bottom w:val="single" w:sz="1" w:space="0" w:color="000000"/>
            </w:tcBorders>
            <w:shd w:val="clear" w:color="auto" w:fill="auto"/>
          </w:tcPr>
          <w:p w14:paraId="3E5A9DD5" w14:textId="77777777" w:rsidR="009822F6" w:rsidRPr="009822F6" w:rsidRDefault="009822F6" w:rsidP="009822F6">
            <w:pPr>
              <w:widowControl w:val="0"/>
              <w:suppressLineNumbers/>
              <w:spacing w:after="0" w:line="200" w:lineRule="atLeast"/>
              <w:jc w:val="center"/>
              <w:rPr>
                <w:rFonts w:ascii="Times New Roman" w:eastAsia="SimSun" w:hAnsi="Times New Roman" w:cs="Times New Roman"/>
                <w:color w:val="auto"/>
                <w:kern w:val="1"/>
                <w:lang w:eastAsia="zh-CN" w:bidi="hi-IN"/>
              </w:rPr>
            </w:pPr>
            <w:r>
              <w:rPr>
                <w:rFonts w:ascii="Times New Roman" w:eastAsia="SimSun" w:hAnsi="Times New Roman" w:cs="Times New Roman"/>
                <w:color w:val="auto"/>
                <w:kern w:val="1"/>
                <w:lang w:eastAsia="zh-CN" w:bidi="hi-IN"/>
              </w:rPr>
              <w:t>1</w:t>
            </w:r>
          </w:p>
        </w:tc>
        <w:tc>
          <w:tcPr>
            <w:tcW w:w="1721" w:type="dxa"/>
            <w:tcBorders>
              <w:left w:val="single" w:sz="1" w:space="0" w:color="000000"/>
              <w:bottom w:val="single" w:sz="1" w:space="0" w:color="000000"/>
              <w:right w:val="single" w:sz="1" w:space="0" w:color="000000"/>
            </w:tcBorders>
            <w:shd w:val="clear" w:color="auto" w:fill="auto"/>
          </w:tcPr>
          <w:p w14:paraId="3565C66D" w14:textId="77777777" w:rsidR="009822F6" w:rsidRPr="009822F6" w:rsidRDefault="009822F6" w:rsidP="009822F6">
            <w:pPr>
              <w:widowControl w:val="0"/>
              <w:suppressLineNumbers/>
              <w:snapToGrid w:val="0"/>
              <w:spacing w:after="0" w:line="200" w:lineRule="atLeast"/>
              <w:jc w:val="center"/>
              <w:rPr>
                <w:rFonts w:ascii="Times New Roman" w:eastAsia="SimSun" w:hAnsi="Times New Roman" w:cs="Times New Roman"/>
                <w:color w:val="auto"/>
                <w:kern w:val="1"/>
                <w:lang w:eastAsia="zh-CN" w:bidi="hi-IN"/>
              </w:rPr>
            </w:pPr>
          </w:p>
        </w:tc>
      </w:tr>
      <w:tr w:rsidR="009822F6" w:rsidRPr="009822F6" w14:paraId="5CFB9BA6" w14:textId="77777777" w:rsidTr="004168D7">
        <w:tc>
          <w:tcPr>
            <w:tcW w:w="396" w:type="dxa"/>
            <w:tcBorders>
              <w:left w:val="single" w:sz="1" w:space="0" w:color="000000"/>
              <w:bottom w:val="single" w:sz="1" w:space="0" w:color="000000"/>
            </w:tcBorders>
            <w:shd w:val="clear" w:color="auto" w:fill="auto"/>
          </w:tcPr>
          <w:p w14:paraId="132FCA37" w14:textId="77777777" w:rsidR="009822F6" w:rsidRPr="009822F6" w:rsidRDefault="008050A7" w:rsidP="009822F6">
            <w:pPr>
              <w:widowControl w:val="0"/>
              <w:spacing w:after="0" w:line="200" w:lineRule="atLeast"/>
              <w:rPr>
                <w:rFonts w:ascii="Times New Roman" w:eastAsia="SimSun" w:hAnsi="Times New Roman" w:cs="Times New Roman"/>
                <w:color w:val="auto"/>
                <w:kern w:val="1"/>
                <w:lang w:eastAsia="zh-CN" w:bidi="hi-IN"/>
              </w:rPr>
            </w:pPr>
            <w:r>
              <w:rPr>
                <w:rFonts w:ascii="Times New Roman" w:eastAsia="SimSun" w:hAnsi="Times New Roman" w:cs="Times New Roman"/>
                <w:color w:val="auto"/>
                <w:kern w:val="1"/>
                <w:lang w:eastAsia="zh-CN" w:bidi="hi-IN"/>
              </w:rPr>
              <w:t>3.</w:t>
            </w:r>
          </w:p>
        </w:tc>
        <w:tc>
          <w:tcPr>
            <w:tcW w:w="6120" w:type="dxa"/>
            <w:tcBorders>
              <w:left w:val="single" w:sz="1" w:space="0" w:color="000000"/>
              <w:bottom w:val="single" w:sz="1" w:space="0" w:color="000000"/>
            </w:tcBorders>
            <w:shd w:val="clear" w:color="auto" w:fill="auto"/>
          </w:tcPr>
          <w:p w14:paraId="2B6D6D9C" w14:textId="77777777" w:rsidR="009822F6" w:rsidRPr="004168D7" w:rsidRDefault="009822F6" w:rsidP="009822F6">
            <w:pPr>
              <w:widowControl w:val="0"/>
              <w:spacing w:after="0" w:line="200" w:lineRule="atLeast"/>
              <w:rPr>
                <w:rFonts w:ascii="Times New Roman" w:eastAsia="ArialMT" w:hAnsi="Times New Roman" w:cs="Times New Roman"/>
                <w:color w:val="auto"/>
                <w:kern w:val="1"/>
                <w:sz w:val="21"/>
                <w:szCs w:val="21"/>
                <w:lang w:eastAsia="zh-CN" w:bidi="hi-IN"/>
              </w:rPr>
            </w:pPr>
            <w:r w:rsidRPr="004168D7">
              <w:rPr>
                <w:rFonts w:ascii="Times New Roman" w:eastAsia="Calibri" w:hAnsi="Times New Roman" w:cs="Times New Roman"/>
                <w:sz w:val="21"/>
                <w:szCs w:val="21"/>
                <w:lang w:eastAsia="en-US"/>
              </w:rPr>
              <w:t>Brak  uczestnictwa w innym  projekcie realizowanym w tym samym czasie w ramach RPO WM 2014-2020, w którym przewidziane formy wsparcia uczestnika są tego samego rodzaju i zmierzają do osiągnięcia tego samego celu/korzyści dla uczestnika projektu</w:t>
            </w:r>
          </w:p>
        </w:tc>
        <w:tc>
          <w:tcPr>
            <w:tcW w:w="1409" w:type="dxa"/>
            <w:tcBorders>
              <w:left w:val="single" w:sz="1" w:space="0" w:color="000000"/>
              <w:bottom w:val="single" w:sz="1" w:space="0" w:color="000000"/>
            </w:tcBorders>
            <w:shd w:val="clear" w:color="auto" w:fill="auto"/>
          </w:tcPr>
          <w:p w14:paraId="2012B40B" w14:textId="77777777" w:rsidR="009822F6" w:rsidRPr="009822F6" w:rsidRDefault="009822F6" w:rsidP="009822F6">
            <w:pPr>
              <w:widowControl w:val="0"/>
              <w:suppressLineNumbers/>
              <w:spacing w:after="0" w:line="200" w:lineRule="atLeast"/>
              <w:jc w:val="center"/>
              <w:rPr>
                <w:rFonts w:ascii="Times New Roman" w:eastAsia="SimSun" w:hAnsi="Times New Roman" w:cs="Times New Roman"/>
                <w:color w:val="auto"/>
                <w:kern w:val="1"/>
                <w:lang w:eastAsia="zh-CN" w:bidi="hi-IN"/>
              </w:rPr>
            </w:pPr>
            <w:r>
              <w:rPr>
                <w:rFonts w:ascii="Times New Roman" w:eastAsia="SimSun" w:hAnsi="Times New Roman" w:cs="Times New Roman"/>
                <w:color w:val="auto"/>
                <w:kern w:val="1"/>
                <w:lang w:eastAsia="zh-CN" w:bidi="hi-IN"/>
              </w:rPr>
              <w:t>1</w:t>
            </w:r>
          </w:p>
        </w:tc>
        <w:tc>
          <w:tcPr>
            <w:tcW w:w="1721" w:type="dxa"/>
            <w:tcBorders>
              <w:left w:val="single" w:sz="1" w:space="0" w:color="000000"/>
              <w:bottom w:val="single" w:sz="1" w:space="0" w:color="000000"/>
              <w:right w:val="single" w:sz="1" w:space="0" w:color="000000"/>
            </w:tcBorders>
            <w:shd w:val="clear" w:color="auto" w:fill="auto"/>
          </w:tcPr>
          <w:p w14:paraId="0891D095" w14:textId="77777777" w:rsidR="009822F6" w:rsidRPr="009822F6" w:rsidRDefault="009822F6" w:rsidP="009822F6">
            <w:pPr>
              <w:widowControl w:val="0"/>
              <w:suppressLineNumbers/>
              <w:snapToGrid w:val="0"/>
              <w:spacing w:after="0" w:line="200" w:lineRule="atLeast"/>
              <w:jc w:val="center"/>
              <w:rPr>
                <w:rFonts w:ascii="Times New Roman" w:eastAsia="SimSun" w:hAnsi="Times New Roman" w:cs="Times New Roman"/>
                <w:color w:val="auto"/>
                <w:kern w:val="1"/>
                <w:lang w:eastAsia="zh-CN" w:bidi="hi-IN"/>
              </w:rPr>
            </w:pPr>
          </w:p>
        </w:tc>
      </w:tr>
      <w:tr w:rsidR="009822F6" w:rsidRPr="009822F6" w14:paraId="618F0030" w14:textId="77777777" w:rsidTr="004168D7">
        <w:tc>
          <w:tcPr>
            <w:tcW w:w="396" w:type="dxa"/>
            <w:tcBorders>
              <w:left w:val="single" w:sz="1" w:space="0" w:color="000000"/>
              <w:bottom w:val="single" w:sz="1" w:space="0" w:color="000000"/>
            </w:tcBorders>
            <w:shd w:val="clear" w:color="auto" w:fill="auto"/>
          </w:tcPr>
          <w:p w14:paraId="3B8F1FFF" w14:textId="77777777" w:rsidR="009822F6" w:rsidRPr="009822F6" w:rsidRDefault="009822F6" w:rsidP="009822F6">
            <w:pPr>
              <w:widowControl w:val="0"/>
              <w:spacing w:after="0" w:line="200" w:lineRule="atLeast"/>
              <w:rPr>
                <w:rFonts w:ascii="Times New Roman" w:eastAsia="SimSun" w:hAnsi="Times New Roman" w:cs="Times New Roman"/>
                <w:color w:val="auto"/>
                <w:kern w:val="1"/>
                <w:lang w:eastAsia="zh-CN" w:bidi="hi-IN"/>
              </w:rPr>
            </w:pPr>
          </w:p>
        </w:tc>
        <w:tc>
          <w:tcPr>
            <w:tcW w:w="6120" w:type="dxa"/>
            <w:tcBorders>
              <w:left w:val="single" w:sz="1" w:space="0" w:color="000000"/>
              <w:bottom w:val="single" w:sz="1" w:space="0" w:color="000000"/>
            </w:tcBorders>
            <w:shd w:val="clear" w:color="auto" w:fill="auto"/>
          </w:tcPr>
          <w:p w14:paraId="7CCB5AAA" w14:textId="77777777" w:rsidR="009822F6" w:rsidRPr="004168D7" w:rsidRDefault="009822F6" w:rsidP="009822F6">
            <w:pPr>
              <w:widowControl w:val="0"/>
              <w:spacing w:after="0" w:line="200" w:lineRule="atLeast"/>
              <w:rPr>
                <w:rFonts w:ascii="Times New Roman" w:eastAsia="ArialMT" w:hAnsi="Times New Roman" w:cs="Times New Roman"/>
                <w:color w:val="auto"/>
                <w:kern w:val="1"/>
                <w:sz w:val="21"/>
                <w:szCs w:val="21"/>
                <w:lang w:eastAsia="zh-CN" w:bidi="hi-IN"/>
              </w:rPr>
            </w:pPr>
            <w:r w:rsidRPr="009822F6">
              <w:rPr>
                <w:rFonts w:ascii="Times New Roman" w:eastAsia="SimSun" w:hAnsi="Times New Roman" w:cs="Arial"/>
                <w:color w:val="auto"/>
                <w:kern w:val="1"/>
                <w:sz w:val="21"/>
                <w:szCs w:val="21"/>
                <w:u w:val="single"/>
                <w:lang w:eastAsia="zh-CN" w:bidi="hi-IN"/>
              </w:rPr>
              <w:t>Kryteria preferencyjne:</w:t>
            </w:r>
          </w:p>
        </w:tc>
        <w:tc>
          <w:tcPr>
            <w:tcW w:w="1409" w:type="dxa"/>
            <w:tcBorders>
              <w:left w:val="single" w:sz="1" w:space="0" w:color="000000"/>
              <w:bottom w:val="single" w:sz="1" w:space="0" w:color="000000"/>
            </w:tcBorders>
            <w:shd w:val="clear" w:color="auto" w:fill="auto"/>
          </w:tcPr>
          <w:p w14:paraId="20623494" w14:textId="77777777" w:rsidR="009822F6" w:rsidRPr="009822F6" w:rsidRDefault="009822F6" w:rsidP="009822F6">
            <w:pPr>
              <w:widowControl w:val="0"/>
              <w:suppressLineNumbers/>
              <w:spacing w:after="0" w:line="200" w:lineRule="atLeast"/>
              <w:jc w:val="center"/>
              <w:rPr>
                <w:rFonts w:ascii="Times New Roman" w:eastAsia="SimSun" w:hAnsi="Times New Roman" w:cs="Times New Roman"/>
                <w:color w:val="auto"/>
                <w:kern w:val="1"/>
                <w:lang w:eastAsia="zh-CN" w:bidi="hi-IN"/>
              </w:rPr>
            </w:pPr>
          </w:p>
        </w:tc>
        <w:tc>
          <w:tcPr>
            <w:tcW w:w="1721" w:type="dxa"/>
            <w:tcBorders>
              <w:left w:val="single" w:sz="1" w:space="0" w:color="000000"/>
              <w:bottom w:val="single" w:sz="1" w:space="0" w:color="000000"/>
              <w:right w:val="single" w:sz="1" w:space="0" w:color="000000"/>
            </w:tcBorders>
            <w:shd w:val="clear" w:color="auto" w:fill="auto"/>
          </w:tcPr>
          <w:p w14:paraId="7287DF50" w14:textId="77777777" w:rsidR="009822F6" w:rsidRPr="009822F6" w:rsidRDefault="009822F6" w:rsidP="009822F6">
            <w:pPr>
              <w:widowControl w:val="0"/>
              <w:suppressLineNumbers/>
              <w:snapToGrid w:val="0"/>
              <w:spacing w:after="0" w:line="200" w:lineRule="atLeast"/>
              <w:jc w:val="center"/>
              <w:rPr>
                <w:rFonts w:ascii="Times New Roman" w:eastAsia="SimSun" w:hAnsi="Times New Roman" w:cs="Times New Roman"/>
                <w:color w:val="auto"/>
                <w:kern w:val="1"/>
                <w:lang w:eastAsia="zh-CN" w:bidi="hi-IN"/>
              </w:rPr>
            </w:pPr>
          </w:p>
        </w:tc>
      </w:tr>
      <w:tr w:rsidR="008050A7" w:rsidRPr="009822F6" w14:paraId="6A048FC9" w14:textId="77777777" w:rsidTr="004168D7">
        <w:tc>
          <w:tcPr>
            <w:tcW w:w="396" w:type="dxa"/>
            <w:tcBorders>
              <w:left w:val="single" w:sz="1" w:space="0" w:color="000000"/>
              <w:bottom w:val="single" w:sz="1" w:space="0" w:color="000000"/>
            </w:tcBorders>
            <w:shd w:val="clear" w:color="auto" w:fill="auto"/>
          </w:tcPr>
          <w:p w14:paraId="460722A7" w14:textId="77777777" w:rsidR="008050A7" w:rsidRPr="009822F6" w:rsidRDefault="008050A7" w:rsidP="00F774B0">
            <w:pPr>
              <w:widowControl w:val="0"/>
              <w:spacing w:after="0" w:line="200" w:lineRule="atLeast"/>
              <w:rPr>
                <w:rFonts w:ascii="Times New Roman" w:eastAsia="ArialMT" w:hAnsi="Times New Roman" w:cs="Times New Roman"/>
                <w:color w:val="auto"/>
                <w:kern w:val="1"/>
                <w:lang w:eastAsia="zh-CN" w:bidi="hi-IN"/>
              </w:rPr>
            </w:pPr>
            <w:r w:rsidRPr="009822F6">
              <w:rPr>
                <w:rFonts w:ascii="Times New Roman" w:eastAsia="SimSun" w:hAnsi="Times New Roman" w:cs="Times New Roman"/>
                <w:color w:val="auto"/>
                <w:kern w:val="1"/>
                <w:lang w:eastAsia="zh-CN" w:bidi="hi-IN"/>
              </w:rPr>
              <w:t>1.</w:t>
            </w:r>
          </w:p>
        </w:tc>
        <w:tc>
          <w:tcPr>
            <w:tcW w:w="6120" w:type="dxa"/>
            <w:tcBorders>
              <w:left w:val="single" w:sz="1" w:space="0" w:color="000000"/>
              <w:bottom w:val="single" w:sz="1" w:space="0" w:color="000000"/>
            </w:tcBorders>
            <w:shd w:val="clear" w:color="auto" w:fill="auto"/>
          </w:tcPr>
          <w:p w14:paraId="1AC94C1E" w14:textId="77777777" w:rsidR="008050A7" w:rsidRPr="009822F6" w:rsidRDefault="008050A7" w:rsidP="00C94F40">
            <w:pPr>
              <w:widowControl w:val="0"/>
              <w:spacing w:after="0" w:line="200" w:lineRule="atLeast"/>
              <w:rPr>
                <w:rFonts w:ascii="Times New Roman" w:eastAsia="SimSun" w:hAnsi="Times New Roman" w:cs="Times New Roman"/>
                <w:color w:val="auto"/>
                <w:kern w:val="1"/>
                <w:sz w:val="21"/>
                <w:szCs w:val="21"/>
                <w:lang w:eastAsia="zh-CN" w:bidi="hi-IN"/>
              </w:rPr>
            </w:pPr>
            <w:r w:rsidRPr="009822F6">
              <w:rPr>
                <w:rFonts w:ascii="Times New Roman" w:eastAsia="ArialMT" w:hAnsi="Times New Roman" w:cs="Times New Roman"/>
                <w:color w:val="auto"/>
                <w:kern w:val="1"/>
                <w:sz w:val="21"/>
                <w:szCs w:val="21"/>
                <w:lang w:eastAsia="zh-CN" w:bidi="hi-IN"/>
              </w:rPr>
              <w:t xml:space="preserve">osoba lub rodzina zagrożona ubóstwem lub wykluczeniem społecznym, doświadczająca wielokrotnego wykluczenia społecznego </w:t>
            </w:r>
            <w:r w:rsidR="009301B1">
              <w:rPr>
                <w:rFonts w:ascii="Times New Roman" w:eastAsia="ArialMT" w:hAnsi="Times New Roman" w:cs="Times New Roman"/>
                <w:color w:val="auto"/>
                <w:kern w:val="1"/>
                <w:sz w:val="21"/>
                <w:szCs w:val="21"/>
                <w:lang w:eastAsia="zh-CN" w:bidi="hi-IN"/>
              </w:rPr>
              <w:t>min</w:t>
            </w:r>
            <w:r w:rsidR="00C94F40">
              <w:rPr>
                <w:rFonts w:ascii="Times New Roman" w:eastAsia="ArialMT" w:hAnsi="Times New Roman" w:cs="Times New Roman"/>
                <w:color w:val="auto"/>
                <w:kern w:val="1"/>
                <w:sz w:val="21"/>
                <w:szCs w:val="21"/>
                <w:lang w:eastAsia="zh-CN" w:bidi="hi-IN"/>
              </w:rPr>
              <w:t>imum</w:t>
            </w:r>
            <w:r w:rsidR="009301B1">
              <w:rPr>
                <w:rFonts w:ascii="Times New Roman" w:eastAsia="ArialMT" w:hAnsi="Times New Roman" w:cs="Times New Roman"/>
                <w:color w:val="auto"/>
                <w:kern w:val="1"/>
                <w:sz w:val="21"/>
                <w:szCs w:val="21"/>
                <w:lang w:eastAsia="zh-CN" w:bidi="hi-IN"/>
              </w:rPr>
              <w:t xml:space="preserve">    3 </w:t>
            </w:r>
            <w:r w:rsidRPr="004168D7">
              <w:rPr>
                <w:rFonts w:ascii="Times New Roman" w:eastAsia="ArialMT" w:hAnsi="Times New Roman" w:cs="Times New Roman"/>
                <w:color w:val="auto"/>
                <w:kern w:val="1"/>
                <w:sz w:val="21"/>
                <w:szCs w:val="21"/>
                <w:lang w:eastAsia="zh-CN" w:bidi="hi-IN"/>
              </w:rPr>
              <w:t xml:space="preserve"> </w:t>
            </w:r>
            <w:r w:rsidRPr="009822F6">
              <w:rPr>
                <w:rFonts w:ascii="Times New Roman" w:eastAsia="ArialMT" w:hAnsi="Times New Roman" w:cs="Times New Roman"/>
                <w:color w:val="auto"/>
                <w:kern w:val="1"/>
                <w:sz w:val="21"/>
                <w:szCs w:val="21"/>
                <w:lang w:eastAsia="zh-CN" w:bidi="hi-IN"/>
              </w:rPr>
              <w:t xml:space="preserve"> </w:t>
            </w:r>
            <w:r w:rsidRPr="004168D7">
              <w:rPr>
                <w:rFonts w:ascii="Times New Roman" w:eastAsia="ArialMT" w:hAnsi="Times New Roman" w:cs="Times New Roman"/>
                <w:color w:val="auto"/>
                <w:kern w:val="1"/>
                <w:sz w:val="21"/>
                <w:szCs w:val="21"/>
                <w:lang w:eastAsia="zh-CN" w:bidi="hi-IN"/>
              </w:rPr>
              <w:t>powody</w:t>
            </w:r>
          </w:p>
        </w:tc>
        <w:tc>
          <w:tcPr>
            <w:tcW w:w="1409" w:type="dxa"/>
            <w:tcBorders>
              <w:left w:val="single" w:sz="1" w:space="0" w:color="000000"/>
              <w:bottom w:val="single" w:sz="1" w:space="0" w:color="000000"/>
            </w:tcBorders>
            <w:shd w:val="clear" w:color="auto" w:fill="auto"/>
          </w:tcPr>
          <w:p w14:paraId="3779E082" w14:textId="77777777" w:rsidR="008050A7" w:rsidRPr="009822F6" w:rsidRDefault="00C94F40" w:rsidP="009822F6">
            <w:pPr>
              <w:widowControl w:val="0"/>
              <w:suppressLineNumbers/>
              <w:spacing w:after="0" w:line="200" w:lineRule="atLeast"/>
              <w:jc w:val="center"/>
              <w:rPr>
                <w:rFonts w:ascii="Times New Roman" w:eastAsia="SimSun" w:hAnsi="Times New Roman" w:cs="Times New Roman"/>
                <w:color w:val="auto"/>
                <w:kern w:val="1"/>
                <w:lang w:eastAsia="zh-CN" w:bidi="hi-IN"/>
              </w:rPr>
            </w:pPr>
            <w:r>
              <w:rPr>
                <w:rFonts w:ascii="Times New Roman" w:eastAsia="SimSun" w:hAnsi="Times New Roman" w:cs="Times New Roman"/>
                <w:color w:val="auto"/>
                <w:kern w:val="1"/>
                <w:lang w:eastAsia="zh-CN" w:bidi="hi-IN"/>
              </w:rPr>
              <w:t>10</w:t>
            </w:r>
          </w:p>
        </w:tc>
        <w:tc>
          <w:tcPr>
            <w:tcW w:w="1721" w:type="dxa"/>
            <w:tcBorders>
              <w:left w:val="single" w:sz="1" w:space="0" w:color="000000"/>
              <w:bottom w:val="single" w:sz="1" w:space="0" w:color="000000"/>
              <w:right w:val="single" w:sz="1" w:space="0" w:color="000000"/>
            </w:tcBorders>
            <w:shd w:val="clear" w:color="auto" w:fill="auto"/>
          </w:tcPr>
          <w:p w14:paraId="59A6AB40" w14:textId="77777777" w:rsidR="008050A7" w:rsidRPr="009822F6" w:rsidRDefault="008050A7" w:rsidP="009822F6">
            <w:pPr>
              <w:widowControl w:val="0"/>
              <w:suppressLineNumbers/>
              <w:snapToGrid w:val="0"/>
              <w:spacing w:after="0" w:line="200" w:lineRule="atLeast"/>
              <w:jc w:val="center"/>
              <w:rPr>
                <w:rFonts w:ascii="Times New Roman" w:eastAsia="SimSun" w:hAnsi="Times New Roman" w:cs="Times New Roman"/>
                <w:color w:val="auto"/>
                <w:kern w:val="1"/>
                <w:lang w:eastAsia="zh-CN" w:bidi="hi-IN"/>
              </w:rPr>
            </w:pPr>
          </w:p>
        </w:tc>
      </w:tr>
      <w:tr w:rsidR="008050A7" w:rsidRPr="009822F6" w14:paraId="026F32AD" w14:textId="77777777" w:rsidTr="004168D7">
        <w:tc>
          <w:tcPr>
            <w:tcW w:w="396" w:type="dxa"/>
            <w:tcBorders>
              <w:left w:val="single" w:sz="1" w:space="0" w:color="000000"/>
              <w:bottom w:val="single" w:sz="1" w:space="0" w:color="000000"/>
            </w:tcBorders>
            <w:shd w:val="clear" w:color="auto" w:fill="auto"/>
          </w:tcPr>
          <w:p w14:paraId="4C0D148B" w14:textId="77777777" w:rsidR="008050A7" w:rsidRPr="009822F6" w:rsidRDefault="008050A7" w:rsidP="00F774B0">
            <w:pPr>
              <w:widowControl w:val="0"/>
              <w:suppressLineNumbers/>
              <w:spacing w:after="0" w:line="200" w:lineRule="atLeast"/>
              <w:jc w:val="center"/>
              <w:rPr>
                <w:rFonts w:ascii="Times New Roman" w:eastAsia="ArialMT" w:hAnsi="Times New Roman" w:cs="Times New Roman"/>
                <w:color w:val="auto"/>
                <w:kern w:val="1"/>
                <w:lang w:eastAsia="zh-CN" w:bidi="hi-IN"/>
              </w:rPr>
            </w:pPr>
            <w:r w:rsidRPr="009822F6">
              <w:rPr>
                <w:rFonts w:ascii="Times New Roman" w:eastAsia="SimSun" w:hAnsi="Times New Roman" w:cs="Times New Roman"/>
                <w:color w:val="auto"/>
                <w:kern w:val="1"/>
                <w:lang w:eastAsia="zh-CN" w:bidi="hi-IN"/>
              </w:rPr>
              <w:t>2.</w:t>
            </w:r>
          </w:p>
        </w:tc>
        <w:tc>
          <w:tcPr>
            <w:tcW w:w="6120" w:type="dxa"/>
            <w:tcBorders>
              <w:left w:val="single" w:sz="1" w:space="0" w:color="000000"/>
              <w:bottom w:val="single" w:sz="1" w:space="0" w:color="000000"/>
            </w:tcBorders>
            <w:shd w:val="clear" w:color="auto" w:fill="auto"/>
          </w:tcPr>
          <w:p w14:paraId="2CDA025F" w14:textId="77777777" w:rsidR="008050A7" w:rsidRPr="009822F6" w:rsidRDefault="008050A7" w:rsidP="00C94F40">
            <w:pPr>
              <w:widowControl w:val="0"/>
              <w:spacing w:after="0" w:line="200" w:lineRule="atLeast"/>
              <w:rPr>
                <w:rFonts w:ascii="Times New Roman" w:eastAsia="SimSun" w:hAnsi="Times New Roman" w:cs="Times New Roman"/>
                <w:color w:val="auto"/>
                <w:kern w:val="1"/>
                <w:sz w:val="21"/>
                <w:szCs w:val="21"/>
                <w:lang w:eastAsia="zh-CN" w:bidi="hi-IN"/>
              </w:rPr>
            </w:pPr>
            <w:r w:rsidRPr="009822F6">
              <w:rPr>
                <w:rFonts w:ascii="Times New Roman" w:eastAsia="ArialMT" w:hAnsi="Times New Roman" w:cs="Times New Roman"/>
                <w:color w:val="auto"/>
                <w:kern w:val="1"/>
                <w:sz w:val="21"/>
                <w:szCs w:val="21"/>
                <w:lang w:eastAsia="zh-CN" w:bidi="hi-IN"/>
              </w:rPr>
              <w:t xml:space="preserve">osoba lub rodzina zagrożona ubóstwem lub wykluczeniem społecznym, doświadczająca wielokrotnego wykluczenia społecznego rozumianego jako wykluczenie z </w:t>
            </w:r>
            <w:r w:rsidRPr="004168D7">
              <w:rPr>
                <w:rFonts w:ascii="Times New Roman" w:eastAsia="ArialMT" w:hAnsi="Times New Roman" w:cs="Times New Roman"/>
                <w:color w:val="auto"/>
                <w:kern w:val="1"/>
                <w:sz w:val="21"/>
                <w:szCs w:val="21"/>
                <w:lang w:eastAsia="zh-CN" w:bidi="hi-IN"/>
              </w:rPr>
              <w:t xml:space="preserve">dwu </w:t>
            </w:r>
            <w:r w:rsidRPr="009822F6">
              <w:rPr>
                <w:rFonts w:ascii="Times New Roman" w:eastAsia="ArialMT" w:hAnsi="Times New Roman" w:cs="Times New Roman"/>
                <w:color w:val="auto"/>
                <w:kern w:val="1"/>
                <w:sz w:val="21"/>
                <w:szCs w:val="21"/>
                <w:lang w:eastAsia="zh-CN" w:bidi="hi-IN"/>
              </w:rPr>
              <w:t xml:space="preserve"> </w:t>
            </w:r>
            <w:r w:rsidRPr="004168D7">
              <w:rPr>
                <w:rFonts w:ascii="Times New Roman" w:eastAsia="ArialMT" w:hAnsi="Times New Roman" w:cs="Times New Roman"/>
                <w:color w:val="auto"/>
                <w:kern w:val="1"/>
                <w:sz w:val="21"/>
                <w:szCs w:val="21"/>
                <w:lang w:eastAsia="zh-CN" w:bidi="hi-IN"/>
              </w:rPr>
              <w:t>powodów</w:t>
            </w:r>
          </w:p>
        </w:tc>
        <w:tc>
          <w:tcPr>
            <w:tcW w:w="1409" w:type="dxa"/>
            <w:tcBorders>
              <w:left w:val="single" w:sz="1" w:space="0" w:color="000000"/>
              <w:bottom w:val="single" w:sz="1" w:space="0" w:color="000000"/>
            </w:tcBorders>
            <w:shd w:val="clear" w:color="auto" w:fill="auto"/>
          </w:tcPr>
          <w:p w14:paraId="4299C33D" w14:textId="77777777" w:rsidR="008050A7" w:rsidRPr="009822F6" w:rsidRDefault="00C94F40" w:rsidP="009822F6">
            <w:pPr>
              <w:widowControl w:val="0"/>
              <w:suppressLineNumbers/>
              <w:spacing w:after="0" w:line="200" w:lineRule="atLeast"/>
              <w:jc w:val="center"/>
              <w:rPr>
                <w:rFonts w:ascii="Times New Roman" w:eastAsia="SimSun" w:hAnsi="Times New Roman" w:cs="Times New Roman"/>
                <w:color w:val="auto"/>
                <w:kern w:val="1"/>
                <w:lang w:eastAsia="zh-CN" w:bidi="hi-IN"/>
              </w:rPr>
            </w:pPr>
            <w:r>
              <w:rPr>
                <w:rFonts w:ascii="Times New Roman" w:eastAsia="SimSun" w:hAnsi="Times New Roman" w:cs="Times New Roman"/>
                <w:color w:val="auto"/>
                <w:kern w:val="1"/>
                <w:lang w:eastAsia="zh-CN" w:bidi="hi-IN"/>
              </w:rPr>
              <w:t>6</w:t>
            </w:r>
          </w:p>
        </w:tc>
        <w:tc>
          <w:tcPr>
            <w:tcW w:w="1721" w:type="dxa"/>
            <w:tcBorders>
              <w:left w:val="single" w:sz="1" w:space="0" w:color="000000"/>
              <w:bottom w:val="single" w:sz="1" w:space="0" w:color="000000"/>
              <w:right w:val="single" w:sz="1" w:space="0" w:color="000000"/>
            </w:tcBorders>
            <w:shd w:val="clear" w:color="auto" w:fill="auto"/>
          </w:tcPr>
          <w:p w14:paraId="1FE3D500" w14:textId="77777777" w:rsidR="008050A7" w:rsidRPr="009822F6" w:rsidRDefault="008050A7" w:rsidP="009822F6">
            <w:pPr>
              <w:widowControl w:val="0"/>
              <w:suppressLineNumbers/>
              <w:snapToGrid w:val="0"/>
              <w:spacing w:after="0" w:line="200" w:lineRule="atLeast"/>
              <w:jc w:val="center"/>
              <w:rPr>
                <w:rFonts w:ascii="Times New Roman" w:eastAsia="SimSun" w:hAnsi="Times New Roman" w:cs="Times New Roman"/>
                <w:color w:val="auto"/>
                <w:kern w:val="1"/>
                <w:lang w:eastAsia="zh-CN" w:bidi="hi-IN"/>
              </w:rPr>
            </w:pPr>
          </w:p>
        </w:tc>
      </w:tr>
      <w:tr w:rsidR="008050A7" w:rsidRPr="009822F6" w14:paraId="3BDA52A6" w14:textId="77777777" w:rsidTr="004168D7">
        <w:trPr>
          <w:trHeight w:val="311"/>
        </w:trPr>
        <w:tc>
          <w:tcPr>
            <w:tcW w:w="396" w:type="dxa"/>
            <w:tcBorders>
              <w:left w:val="single" w:sz="1" w:space="0" w:color="000000"/>
              <w:bottom w:val="single" w:sz="1" w:space="0" w:color="000000"/>
            </w:tcBorders>
            <w:shd w:val="clear" w:color="auto" w:fill="auto"/>
          </w:tcPr>
          <w:p w14:paraId="7EF7C9DF" w14:textId="77777777" w:rsidR="008050A7" w:rsidRPr="009822F6" w:rsidRDefault="008050A7" w:rsidP="006A185A">
            <w:pPr>
              <w:widowControl w:val="0"/>
              <w:suppressLineNumbers/>
              <w:spacing w:after="0" w:line="200" w:lineRule="atLeast"/>
              <w:jc w:val="center"/>
              <w:rPr>
                <w:rFonts w:ascii="Times New Roman" w:eastAsia="ArialMT" w:hAnsi="Times New Roman" w:cs="Times New Roman"/>
                <w:color w:val="auto"/>
                <w:kern w:val="1"/>
                <w:lang w:eastAsia="zh-CN" w:bidi="hi-IN"/>
              </w:rPr>
            </w:pPr>
            <w:r w:rsidRPr="009822F6">
              <w:rPr>
                <w:rFonts w:ascii="Times New Roman" w:eastAsia="SimSun" w:hAnsi="Times New Roman" w:cs="Times New Roman"/>
                <w:color w:val="auto"/>
                <w:kern w:val="1"/>
                <w:lang w:eastAsia="zh-CN" w:bidi="hi-IN"/>
              </w:rPr>
              <w:t>3.</w:t>
            </w:r>
          </w:p>
        </w:tc>
        <w:tc>
          <w:tcPr>
            <w:tcW w:w="6120" w:type="dxa"/>
            <w:tcBorders>
              <w:left w:val="single" w:sz="1" w:space="0" w:color="000000"/>
              <w:bottom w:val="single" w:sz="1" w:space="0" w:color="000000"/>
            </w:tcBorders>
            <w:shd w:val="clear" w:color="auto" w:fill="auto"/>
          </w:tcPr>
          <w:p w14:paraId="0308649B" w14:textId="77777777" w:rsidR="008050A7" w:rsidRPr="004168D7" w:rsidRDefault="008050A7" w:rsidP="003256F0">
            <w:pPr>
              <w:widowControl w:val="0"/>
              <w:spacing w:after="0" w:line="200" w:lineRule="atLeast"/>
              <w:rPr>
                <w:rFonts w:ascii="Times New Roman" w:eastAsia="ArialMT" w:hAnsi="Times New Roman" w:cs="Times New Roman"/>
                <w:color w:val="auto"/>
                <w:kern w:val="1"/>
                <w:sz w:val="21"/>
                <w:szCs w:val="21"/>
                <w:lang w:eastAsia="zh-CN" w:bidi="hi-IN"/>
              </w:rPr>
            </w:pPr>
            <w:r w:rsidRPr="009822F6">
              <w:rPr>
                <w:rFonts w:ascii="Times New Roman" w:eastAsia="ArialMT" w:hAnsi="Times New Roman" w:cs="Times New Roman"/>
                <w:color w:val="auto"/>
                <w:kern w:val="1"/>
                <w:sz w:val="21"/>
                <w:szCs w:val="21"/>
                <w:lang w:eastAsia="zh-CN" w:bidi="hi-IN"/>
              </w:rPr>
              <w:t>osoba ze znacznym lub umiarkowanym stopniu niepełnosprawności</w:t>
            </w:r>
          </w:p>
        </w:tc>
        <w:tc>
          <w:tcPr>
            <w:tcW w:w="1409" w:type="dxa"/>
            <w:tcBorders>
              <w:left w:val="single" w:sz="1" w:space="0" w:color="000000"/>
              <w:bottom w:val="single" w:sz="1" w:space="0" w:color="000000"/>
            </w:tcBorders>
            <w:shd w:val="clear" w:color="auto" w:fill="auto"/>
          </w:tcPr>
          <w:p w14:paraId="74084AC6" w14:textId="77777777" w:rsidR="008050A7" w:rsidRPr="009822F6" w:rsidRDefault="00C94F40" w:rsidP="009822F6">
            <w:pPr>
              <w:widowControl w:val="0"/>
              <w:suppressLineNumbers/>
              <w:spacing w:after="0" w:line="200" w:lineRule="atLeast"/>
              <w:jc w:val="center"/>
              <w:rPr>
                <w:rFonts w:ascii="Times New Roman" w:eastAsia="SimSun" w:hAnsi="Times New Roman" w:cs="Times New Roman"/>
                <w:color w:val="auto"/>
                <w:kern w:val="1"/>
                <w:lang w:eastAsia="zh-CN" w:bidi="hi-IN"/>
              </w:rPr>
            </w:pPr>
            <w:r>
              <w:rPr>
                <w:rFonts w:ascii="Times New Roman" w:eastAsia="SimSun" w:hAnsi="Times New Roman" w:cs="Times New Roman"/>
                <w:color w:val="auto"/>
                <w:kern w:val="1"/>
                <w:lang w:eastAsia="zh-CN" w:bidi="hi-IN"/>
              </w:rPr>
              <w:t>8</w:t>
            </w:r>
          </w:p>
        </w:tc>
        <w:tc>
          <w:tcPr>
            <w:tcW w:w="1721" w:type="dxa"/>
            <w:tcBorders>
              <w:left w:val="single" w:sz="1" w:space="0" w:color="000000"/>
              <w:bottom w:val="single" w:sz="1" w:space="0" w:color="000000"/>
              <w:right w:val="single" w:sz="1" w:space="0" w:color="000000"/>
            </w:tcBorders>
            <w:shd w:val="clear" w:color="auto" w:fill="auto"/>
          </w:tcPr>
          <w:p w14:paraId="7D297E2C" w14:textId="77777777" w:rsidR="008050A7" w:rsidRPr="009822F6" w:rsidRDefault="008050A7" w:rsidP="009822F6">
            <w:pPr>
              <w:widowControl w:val="0"/>
              <w:suppressLineNumbers/>
              <w:snapToGrid w:val="0"/>
              <w:spacing w:after="0" w:line="200" w:lineRule="atLeast"/>
              <w:jc w:val="center"/>
              <w:rPr>
                <w:rFonts w:ascii="Times New Roman" w:eastAsia="SimSun" w:hAnsi="Times New Roman" w:cs="Times New Roman"/>
                <w:color w:val="auto"/>
                <w:kern w:val="1"/>
                <w:lang w:eastAsia="zh-CN" w:bidi="hi-IN"/>
              </w:rPr>
            </w:pPr>
          </w:p>
        </w:tc>
      </w:tr>
      <w:tr w:rsidR="008050A7" w:rsidRPr="009822F6" w14:paraId="516FDF2A" w14:textId="77777777" w:rsidTr="004168D7">
        <w:trPr>
          <w:trHeight w:val="303"/>
        </w:trPr>
        <w:tc>
          <w:tcPr>
            <w:tcW w:w="396" w:type="dxa"/>
            <w:tcBorders>
              <w:left w:val="single" w:sz="1" w:space="0" w:color="000000"/>
              <w:bottom w:val="single" w:sz="1" w:space="0" w:color="000000"/>
            </w:tcBorders>
            <w:shd w:val="clear" w:color="auto" w:fill="auto"/>
          </w:tcPr>
          <w:p w14:paraId="41A17D1A" w14:textId="77777777" w:rsidR="008050A7" w:rsidRPr="009822F6" w:rsidRDefault="008050A7" w:rsidP="006A185A">
            <w:pPr>
              <w:widowControl w:val="0"/>
              <w:suppressLineNumbers/>
              <w:spacing w:after="0" w:line="200" w:lineRule="atLeast"/>
              <w:jc w:val="center"/>
              <w:rPr>
                <w:rFonts w:ascii="Times New Roman" w:eastAsia="ArialMT" w:hAnsi="Times New Roman" w:cs="Times New Roman"/>
                <w:color w:val="auto"/>
                <w:kern w:val="1"/>
                <w:lang w:eastAsia="zh-CN" w:bidi="hi-IN"/>
              </w:rPr>
            </w:pPr>
            <w:r w:rsidRPr="009822F6">
              <w:rPr>
                <w:rFonts w:ascii="Times New Roman" w:eastAsia="SimSun" w:hAnsi="Times New Roman" w:cs="Times New Roman"/>
                <w:color w:val="auto"/>
                <w:kern w:val="1"/>
                <w:lang w:eastAsia="zh-CN" w:bidi="hi-IN"/>
              </w:rPr>
              <w:t>4.</w:t>
            </w:r>
          </w:p>
        </w:tc>
        <w:tc>
          <w:tcPr>
            <w:tcW w:w="6120" w:type="dxa"/>
            <w:tcBorders>
              <w:left w:val="single" w:sz="1" w:space="0" w:color="000000"/>
              <w:bottom w:val="single" w:sz="1" w:space="0" w:color="000000"/>
            </w:tcBorders>
            <w:shd w:val="clear" w:color="auto" w:fill="auto"/>
          </w:tcPr>
          <w:p w14:paraId="6B491D44" w14:textId="77777777" w:rsidR="008050A7" w:rsidRPr="004168D7" w:rsidRDefault="008050A7" w:rsidP="008050A7">
            <w:pPr>
              <w:widowControl w:val="0"/>
              <w:spacing w:after="0" w:line="200" w:lineRule="atLeast"/>
              <w:rPr>
                <w:rFonts w:ascii="Times New Roman" w:eastAsia="ArialMT" w:hAnsi="Times New Roman" w:cs="Times New Roman"/>
                <w:color w:val="auto"/>
                <w:kern w:val="1"/>
                <w:sz w:val="21"/>
                <w:szCs w:val="21"/>
                <w:lang w:eastAsia="zh-CN" w:bidi="hi-IN"/>
              </w:rPr>
            </w:pPr>
            <w:r w:rsidRPr="004168D7">
              <w:rPr>
                <w:rFonts w:ascii="Times New Roman" w:eastAsia="ArialMT" w:hAnsi="Times New Roman" w:cs="Times New Roman"/>
                <w:color w:val="auto"/>
                <w:kern w:val="1"/>
                <w:sz w:val="21"/>
                <w:szCs w:val="21"/>
                <w:lang w:eastAsia="zh-CN" w:bidi="hi-IN"/>
              </w:rPr>
              <w:t>osoba z lekkim stopniem</w:t>
            </w:r>
            <w:r w:rsidRPr="009822F6">
              <w:rPr>
                <w:rFonts w:ascii="Times New Roman" w:eastAsia="ArialMT" w:hAnsi="Times New Roman" w:cs="Times New Roman"/>
                <w:color w:val="auto"/>
                <w:kern w:val="1"/>
                <w:sz w:val="21"/>
                <w:szCs w:val="21"/>
                <w:lang w:eastAsia="zh-CN" w:bidi="hi-IN"/>
              </w:rPr>
              <w:t xml:space="preserve"> niepełnosprawności</w:t>
            </w:r>
          </w:p>
        </w:tc>
        <w:tc>
          <w:tcPr>
            <w:tcW w:w="1409" w:type="dxa"/>
            <w:tcBorders>
              <w:left w:val="single" w:sz="1" w:space="0" w:color="000000"/>
              <w:bottom w:val="single" w:sz="1" w:space="0" w:color="000000"/>
            </w:tcBorders>
            <w:shd w:val="clear" w:color="auto" w:fill="auto"/>
          </w:tcPr>
          <w:p w14:paraId="6EF4BD33" w14:textId="77777777" w:rsidR="008050A7" w:rsidRPr="009822F6" w:rsidRDefault="008050A7" w:rsidP="009822F6">
            <w:pPr>
              <w:widowControl w:val="0"/>
              <w:suppressLineNumbers/>
              <w:spacing w:after="0" w:line="200" w:lineRule="atLeast"/>
              <w:jc w:val="center"/>
              <w:rPr>
                <w:rFonts w:ascii="Times New Roman" w:eastAsia="SimSun" w:hAnsi="Times New Roman" w:cs="Times New Roman"/>
                <w:color w:val="auto"/>
                <w:kern w:val="1"/>
                <w:lang w:eastAsia="zh-CN" w:bidi="hi-IN"/>
              </w:rPr>
            </w:pPr>
            <w:r>
              <w:rPr>
                <w:rFonts w:ascii="Times New Roman" w:eastAsia="SimSun" w:hAnsi="Times New Roman" w:cs="Times New Roman"/>
                <w:color w:val="auto"/>
                <w:kern w:val="1"/>
                <w:lang w:eastAsia="zh-CN" w:bidi="hi-IN"/>
              </w:rPr>
              <w:t>3</w:t>
            </w:r>
          </w:p>
        </w:tc>
        <w:tc>
          <w:tcPr>
            <w:tcW w:w="1721" w:type="dxa"/>
            <w:tcBorders>
              <w:left w:val="single" w:sz="1" w:space="0" w:color="000000"/>
              <w:bottom w:val="single" w:sz="1" w:space="0" w:color="000000"/>
              <w:right w:val="single" w:sz="1" w:space="0" w:color="000000"/>
            </w:tcBorders>
            <w:shd w:val="clear" w:color="auto" w:fill="auto"/>
          </w:tcPr>
          <w:p w14:paraId="3E0B4557" w14:textId="77777777" w:rsidR="008050A7" w:rsidRPr="009822F6" w:rsidRDefault="008050A7" w:rsidP="009822F6">
            <w:pPr>
              <w:widowControl w:val="0"/>
              <w:suppressLineNumbers/>
              <w:snapToGrid w:val="0"/>
              <w:spacing w:after="0" w:line="200" w:lineRule="atLeast"/>
              <w:jc w:val="center"/>
              <w:rPr>
                <w:rFonts w:ascii="Times New Roman" w:eastAsia="SimSun" w:hAnsi="Times New Roman" w:cs="Times New Roman"/>
                <w:color w:val="auto"/>
                <w:kern w:val="1"/>
                <w:lang w:eastAsia="zh-CN" w:bidi="hi-IN"/>
              </w:rPr>
            </w:pPr>
          </w:p>
        </w:tc>
      </w:tr>
      <w:tr w:rsidR="008050A7" w:rsidRPr="009822F6" w14:paraId="3F8EC11D" w14:textId="77777777" w:rsidTr="004168D7">
        <w:tc>
          <w:tcPr>
            <w:tcW w:w="396" w:type="dxa"/>
            <w:tcBorders>
              <w:left w:val="single" w:sz="1" w:space="0" w:color="000000"/>
              <w:bottom w:val="single" w:sz="1" w:space="0" w:color="000000"/>
            </w:tcBorders>
            <w:shd w:val="clear" w:color="auto" w:fill="auto"/>
          </w:tcPr>
          <w:p w14:paraId="4BD12FD0" w14:textId="77777777" w:rsidR="008050A7" w:rsidRPr="009822F6" w:rsidRDefault="008050A7" w:rsidP="006A185A">
            <w:pPr>
              <w:widowControl w:val="0"/>
              <w:suppressLineNumbers/>
              <w:spacing w:after="0" w:line="200" w:lineRule="atLeast"/>
              <w:jc w:val="center"/>
              <w:rPr>
                <w:rFonts w:ascii="Times New Roman" w:eastAsia="ArialMT" w:hAnsi="Times New Roman" w:cs="Times New Roman"/>
                <w:color w:val="auto"/>
                <w:kern w:val="1"/>
                <w:lang w:eastAsia="zh-CN" w:bidi="hi-IN"/>
              </w:rPr>
            </w:pPr>
            <w:r w:rsidRPr="009822F6">
              <w:rPr>
                <w:rFonts w:ascii="Times New Roman" w:eastAsia="SimSun" w:hAnsi="Times New Roman" w:cs="Times New Roman"/>
                <w:color w:val="auto"/>
                <w:kern w:val="1"/>
                <w:lang w:eastAsia="zh-CN" w:bidi="hi-IN"/>
              </w:rPr>
              <w:t>5.</w:t>
            </w:r>
          </w:p>
        </w:tc>
        <w:tc>
          <w:tcPr>
            <w:tcW w:w="6120" w:type="dxa"/>
            <w:tcBorders>
              <w:left w:val="single" w:sz="1" w:space="0" w:color="000000"/>
              <w:bottom w:val="single" w:sz="1" w:space="0" w:color="000000"/>
            </w:tcBorders>
            <w:shd w:val="clear" w:color="auto" w:fill="auto"/>
          </w:tcPr>
          <w:p w14:paraId="33242B6F" w14:textId="77777777" w:rsidR="008050A7" w:rsidRPr="009822F6" w:rsidRDefault="008050A7" w:rsidP="009822F6">
            <w:pPr>
              <w:widowControl w:val="0"/>
              <w:spacing w:after="0" w:line="200" w:lineRule="atLeast"/>
              <w:rPr>
                <w:rFonts w:ascii="Times New Roman" w:eastAsia="SimSun" w:hAnsi="Times New Roman" w:cs="Times New Roman"/>
                <w:color w:val="auto"/>
                <w:kern w:val="1"/>
                <w:sz w:val="21"/>
                <w:szCs w:val="21"/>
                <w:lang w:eastAsia="zh-CN" w:bidi="hi-IN"/>
              </w:rPr>
            </w:pPr>
            <w:r w:rsidRPr="009822F6">
              <w:rPr>
                <w:rFonts w:ascii="Times New Roman" w:eastAsia="ArialMT" w:hAnsi="Times New Roman" w:cs="Times New Roman"/>
                <w:color w:val="auto"/>
                <w:kern w:val="1"/>
                <w:sz w:val="21"/>
                <w:szCs w:val="21"/>
                <w:lang w:eastAsia="zh-CN" w:bidi="hi-IN"/>
              </w:rPr>
              <w:t>osoba z niepełnosprawnością sprzężoną/ z zaburzeniami psychicznymi, w tym z niepełnosprawnością intelektualną i z całościowymi zaburzeniami rozwojowymi</w:t>
            </w:r>
          </w:p>
        </w:tc>
        <w:tc>
          <w:tcPr>
            <w:tcW w:w="1409" w:type="dxa"/>
            <w:tcBorders>
              <w:left w:val="single" w:sz="1" w:space="0" w:color="000000"/>
              <w:bottom w:val="single" w:sz="1" w:space="0" w:color="000000"/>
            </w:tcBorders>
            <w:shd w:val="clear" w:color="auto" w:fill="auto"/>
          </w:tcPr>
          <w:p w14:paraId="0DA3183F" w14:textId="77777777" w:rsidR="008050A7" w:rsidRPr="009822F6" w:rsidRDefault="008050A7" w:rsidP="009822F6">
            <w:pPr>
              <w:widowControl w:val="0"/>
              <w:suppressLineNumbers/>
              <w:spacing w:after="0" w:line="200" w:lineRule="atLeast"/>
              <w:jc w:val="center"/>
              <w:rPr>
                <w:rFonts w:ascii="Times New Roman" w:eastAsia="SimSun" w:hAnsi="Times New Roman" w:cs="Times New Roman"/>
                <w:color w:val="auto"/>
                <w:kern w:val="1"/>
                <w:lang w:eastAsia="zh-CN" w:bidi="hi-IN"/>
              </w:rPr>
            </w:pPr>
            <w:r w:rsidRPr="009822F6">
              <w:rPr>
                <w:rFonts w:ascii="Times New Roman" w:eastAsia="SimSun" w:hAnsi="Times New Roman" w:cs="Times New Roman"/>
                <w:color w:val="auto"/>
                <w:kern w:val="1"/>
                <w:lang w:eastAsia="zh-CN" w:bidi="hi-IN"/>
              </w:rPr>
              <w:t>5</w:t>
            </w:r>
          </w:p>
        </w:tc>
        <w:tc>
          <w:tcPr>
            <w:tcW w:w="1721" w:type="dxa"/>
            <w:tcBorders>
              <w:left w:val="single" w:sz="1" w:space="0" w:color="000000"/>
              <w:bottom w:val="single" w:sz="1" w:space="0" w:color="000000"/>
              <w:right w:val="single" w:sz="1" w:space="0" w:color="000000"/>
            </w:tcBorders>
            <w:shd w:val="clear" w:color="auto" w:fill="auto"/>
          </w:tcPr>
          <w:p w14:paraId="44E5D0F9" w14:textId="77777777" w:rsidR="008050A7" w:rsidRPr="009822F6" w:rsidRDefault="008050A7" w:rsidP="009822F6">
            <w:pPr>
              <w:widowControl w:val="0"/>
              <w:suppressLineNumbers/>
              <w:snapToGrid w:val="0"/>
              <w:spacing w:after="0" w:line="200" w:lineRule="atLeast"/>
              <w:jc w:val="center"/>
              <w:rPr>
                <w:rFonts w:ascii="Times New Roman" w:eastAsia="SimSun" w:hAnsi="Times New Roman" w:cs="Times New Roman"/>
                <w:color w:val="auto"/>
                <w:kern w:val="1"/>
                <w:lang w:eastAsia="zh-CN" w:bidi="hi-IN"/>
              </w:rPr>
            </w:pPr>
          </w:p>
        </w:tc>
      </w:tr>
      <w:tr w:rsidR="008050A7" w:rsidRPr="009822F6" w14:paraId="2D5005DA" w14:textId="77777777" w:rsidTr="004168D7">
        <w:tc>
          <w:tcPr>
            <w:tcW w:w="396" w:type="dxa"/>
            <w:tcBorders>
              <w:left w:val="single" w:sz="1" w:space="0" w:color="000000"/>
              <w:bottom w:val="single" w:sz="1" w:space="0" w:color="000000"/>
            </w:tcBorders>
            <w:shd w:val="clear" w:color="auto" w:fill="auto"/>
          </w:tcPr>
          <w:p w14:paraId="62935B83" w14:textId="77777777" w:rsidR="008050A7" w:rsidRPr="009822F6" w:rsidRDefault="008050A7" w:rsidP="006A185A">
            <w:pPr>
              <w:widowControl w:val="0"/>
              <w:suppressLineNumbers/>
              <w:snapToGrid w:val="0"/>
              <w:spacing w:after="0" w:line="200" w:lineRule="atLeast"/>
              <w:jc w:val="center"/>
              <w:rPr>
                <w:rFonts w:ascii="Times New Roman" w:eastAsia="SimSun" w:hAnsi="Times New Roman" w:cs="Times New Roman"/>
                <w:color w:val="auto"/>
                <w:kern w:val="1"/>
                <w:lang w:eastAsia="zh-CN" w:bidi="hi-IN"/>
              </w:rPr>
            </w:pPr>
            <w:r>
              <w:rPr>
                <w:rFonts w:ascii="Times New Roman" w:eastAsia="SimSun" w:hAnsi="Times New Roman" w:cs="Times New Roman"/>
                <w:color w:val="auto"/>
                <w:kern w:val="1"/>
                <w:lang w:eastAsia="zh-CN" w:bidi="hi-IN"/>
              </w:rPr>
              <w:t>6.</w:t>
            </w:r>
          </w:p>
        </w:tc>
        <w:tc>
          <w:tcPr>
            <w:tcW w:w="6120" w:type="dxa"/>
            <w:tcBorders>
              <w:left w:val="single" w:sz="1" w:space="0" w:color="000000"/>
              <w:bottom w:val="single" w:sz="1" w:space="0" w:color="000000"/>
            </w:tcBorders>
            <w:shd w:val="clear" w:color="auto" w:fill="auto"/>
          </w:tcPr>
          <w:p w14:paraId="4A2A9299" w14:textId="77777777" w:rsidR="008050A7" w:rsidRPr="009822F6" w:rsidRDefault="008050A7" w:rsidP="009822F6">
            <w:pPr>
              <w:widowControl w:val="0"/>
              <w:spacing w:after="0" w:line="200" w:lineRule="atLeast"/>
              <w:jc w:val="both"/>
              <w:rPr>
                <w:rFonts w:ascii="Times New Roman" w:eastAsia="SimSun" w:hAnsi="Times New Roman" w:cs="Times New Roman"/>
                <w:color w:val="auto"/>
                <w:kern w:val="1"/>
                <w:sz w:val="21"/>
                <w:szCs w:val="21"/>
                <w:lang w:eastAsia="zh-CN" w:bidi="hi-IN"/>
              </w:rPr>
            </w:pPr>
            <w:r w:rsidRPr="009822F6">
              <w:rPr>
                <w:rFonts w:ascii="Times New Roman" w:eastAsia="ArialMT" w:hAnsi="Times New Roman" w:cs="Times New Roman"/>
                <w:color w:val="auto"/>
                <w:kern w:val="1"/>
                <w:sz w:val="21"/>
                <w:szCs w:val="21"/>
                <w:lang w:eastAsia="zh-CN" w:bidi="hi-IN"/>
              </w:rPr>
              <w:t>osoba lub rodzina korzystająca z Programu Operacyjnego Pomoc Żywnościowa 2014-2020</w:t>
            </w:r>
          </w:p>
        </w:tc>
        <w:tc>
          <w:tcPr>
            <w:tcW w:w="1409" w:type="dxa"/>
            <w:tcBorders>
              <w:left w:val="single" w:sz="1" w:space="0" w:color="000000"/>
              <w:bottom w:val="single" w:sz="1" w:space="0" w:color="000000"/>
            </w:tcBorders>
            <w:shd w:val="clear" w:color="auto" w:fill="auto"/>
          </w:tcPr>
          <w:p w14:paraId="5E46C189" w14:textId="77777777" w:rsidR="008050A7" w:rsidRPr="009822F6" w:rsidRDefault="00C94F40" w:rsidP="009822F6">
            <w:pPr>
              <w:widowControl w:val="0"/>
              <w:suppressLineNumbers/>
              <w:spacing w:after="0" w:line="200" w:lineRule="atLeast"/>
              <w:jc w:val="center"/>
              <w:rPr>
                <w:rFonts w:ascii="Times New Roman" w:eastAsia="SimSun" w:hAnsi="Times New Roman" w:cs="Times New Roman"/>
                <w:color w:val="auto"/>
                <w:kern w:val="1"/>
                <w:lang w:eastAsia="zh-CN" w:bidi="hi-IN"/>
              </w:rPr>
            </w:pPr>
            <w:r>
              <w:rPr>
                <w:rFonts w:ascii="Times New Roman" w:eastAsia="SimSun" w:hAnsi="Times New Roman" w:cs="Times New Roman"/>
                <w:color w:val="auto"/>
                <w:kern w:val="1"/>
                <w:lang w:eastAsia="zh-CN" w:bidi="hi-IN"/>
              </w:rPr>
              <w:t>3</w:t>
            </w:r>
          </w:p>
        </w:tc>
        <w:tc>
          <w:tcPr>
            <w:tcW w:w="1721" w:type="dxa"/>
            <w:tcBorders>
              <w:left w:val="single" w:sz="1" w:space="0" w:color="000000"/>
              <w:bottom w:val="single" w:sz="1" w:space="0" w:color="000000"/>
              <w:right w:val="single" w:sz="1" w:space="0" w:color="000000"/>
            </w:tcBorders>
            <w:shd w:val="clear" w:color="auto" w:fill="auto"/>
          </w:tcPr>
          <w:p w14:paraId="5B7B8952" w14:textId="77777777" w:rsidR="008050A7" w:rsidRPr="009822F6" w:rsidRDefault="008050A7" w:rsidP="009822F6">
            <w:pPr>
              <w:widowControl w:val="0"/>
              <w:suppressLineNumbers/>
              <w:snapToGrid w:val="0"/>
              <w:spacing w:after="0" w:line="200" w:lineRule="atLeast"/>
              <w:jc w:val="center"/>
              <w:rPr>
                <w:rFonts w:ascii="Times New Roman" w:eastAsia="SimSun" w:hAnsi="Times New Roman" w:cs="Times New Roman"/>
                <w:color w:val="auto"/>
                <w:kern w:val="1"/>
                <w:lang w:eastAsia="zh-CN" w:bidi="hi-IN"/>
              </w:rPr>
            </w:pPr>
          </w:p>
        </w:tc>
      </w:tr>
      <w:tr w:rsidR="008050A7" w:rsidRPr="009822F6" w14:paraId="37AAE59C" w14:textId="77777777" w:rsidTr="004168D7">
        <w:tc>
          <w:tcPr>
            <w:tcW w:w="396" w:type="dxa"/>
            <w:tcBorders>
              <w:left w:val="single" w:sz="1" w:space="0" w:color="000000"/>
              <w:bottom w:val="single" w:sz="1" w:space="0" w:color="000000"/>
            </w:tcBorders>
            <w:shd w:val="clear" w:color="auto" w:fill="auto"/>
          </w:tcPr>
          <w:p w14:paraId="71FD47B8" w14:textId="77777777" w:rsidR="008050A7" w:rsidRPr="009822F6" w:rsidRDefault="008050A7" w:rsidP="006A185A">
            <w:pPr>
              <w:widowControl w:val="0"/>
              <w:suppressLineNumbers/>
              <w:spacing w:after="0" w:line="200" w:lineRule="atLeast"/>
              <w:jc w:val="center"/>
              <w:rPr>
                <w:rFonts w:ascii="Times New Roman" w:eastAsia="ArialMT" w:hAnsi="Times New Roman" w:cs="Times New Roman"/>
                <w:color w:val="auto"/>
                <w:kern w:val="1"/>
                <w:lang w:eastAsia="zh-CN" w:bidi="hi-IN"/>
              </w:rPr>
            </w:pPr>
            <w:r>
              <w:rPr>
                <w:rFonts w:ascii="Times New Roman" w:eastAsia="SimSun" w:hAnsi="Times New Roman" w:cs="Times New Roman"/>
                <w:color w:val="auto"/>
                <w:kern w:val="1"/>
                <w:lang w:eastAsia="zh-CN" w:bidi="hi-IN"/>
              </w:rPr>
              <w:t>7</w:t>
            </w:r>
            <w:r w:rsidRPr="009822F6">
              <w:rPr>
                <w:rFonts w:ascii="Times New Roman" w:eastAsia="SimSun" w:hAnsi="Times New Roman" w:cs="Times New Roman"/>
                <w:color w:val="auto"/>
                <w:kern w:val="1"/>
                <w:lang w:eastAsia="zh-CN" w:bidi="hi-IN"/>
              </w:rPr>
              <w:t>.</w:t>
            </w:r>
          </w:p>
        </w:tc>
        <w:tc>
          <w:tcPr>
            <w:tcW w:w="6120" w:type="dxa"/>
            <w:tcBorders>
              <w:left w:val="single" w:sz="1" w:space="0" w:color="000000"/>
              <w:bottom w:val="single" w:sz="1" w:space="0" w:color="000000"/>
            </w:tcBorders>
            <w:shd w:val="clear" w:color="auto" w:fill="auto"/>
          </w:tcPr>
          <w:p w14:paraId="1CB561A5" w14:textId="77777777" w:rsidR="008050A7" w:rsidRPr="009822F6" w:rsidRDefault="008050A7" w:rsidP="009822F6">
            <w:pPr>
              <w:widowControl w:val="0"/>
              <w:spacing w:after="0" w:line="200" w:lineRule="atLeast"/>
              <w:jc w:val="both"/>
              <w:rPr>
                <w:rFonts w:ascii="Times New Roman" w:eastAsia="SimSun" w:hAnsi="Times New Roman" w:cs="Times New Roman"/>
                <w:color w:val="auto"/>
                <w:kern w:val="1"/>
                <w:sz w:val="21"/>
                <w:szCs w:val="21"/>
                <w:lang w:eastAsia="zh-CN" w:bidi="hi-IN"/>
              </w:rPr>
            </w:pPr>
            <w:r w:rsidRPr="009822F6">
              <w:rPr>
                <w:rFonts w:ascii="Times New Roman" w:eastAsia="ArialMT" w:hAnsi="Times New Roman" w:cs="Times New Roman"/>
                <w:color w:val="auto"/>
                <w:kern w:val="1"/>
                <w:sz w:val="21"/>
                <w:szCs w:val="21"/>
                <w:lang w:eastAsia="zh-CN" w:bidi="hi-IN"/>
              </w:rPr>
              <w:t>osoba z rodziny lub środowisk zagrożonych ubóstwem lub wykluczeniem społecznym w związku z rewitalizacją obszarów zdegradowanych, o której mowa w Wytycznych w zakresie rewitalizacji w programach operacyjnych na lata 2014-2020</w:t>
            </w:r>
          </w:p>
        </w:tc>
        <w:tc>
          <w:tcPr>
            <w:tcW w:w="1409" w:type="dxa"/>
            <w:tcBorders>
              <w:left w:val="single" w:sz="1" w:space="0" w:color="000000"/>
              <w:bottom w:val="single" w:sz="1" w:space="0" w:color="000000"/>
            </w:tcBorders>
            <w:shd w:val="clear" w:color="auto" w:fill="auto"/>
          </w:tcPr>
          <w:p w14:paraId="756FBDE5" w14:textId="77777777" w:rsidR="008050A7" w:rsidRPr="009822F6" w:rsidRDefault="008050A7" w:rsidP="009822F6">
            <w:pPr>
              <w:widowControl w:val="0"/>
              <w:suppressLineNumbers/>
              <w:spacing w:after="0" w:line="200" w:lineRule="atLeast"/>
              <w:jc w:val="center"/>
              <w:rPr>
                <w:rFonts w:ascii="Times New Roman" w:eastAsia="SimSun" w:hAnsi="Times New Roman" w:cs="Times New Roman"/>
                <w:color w:val="auto"/>
                <w:kern w:val="1"/>
                <w:lang w:eastAsia="zh-CN" w:bidi="hi-IN"/>
              </w:rPr>
            </w:pPr>
            <w:r w:rsidRPr="009822F6">
              <w:rPr>
                <w:rFonts w:ascii="Times New Roman" w:eastAsia="SimSun" w:hAnsi="Times New Roman" w:cs="Times New Roman"/>
                <w:color w:val="auto"/>
                <w:kern w:val="1"/>
                <w:lang w:eastAsia="zh-CN" w:bidi="hi-IN"/>
              </w:rPr>
              <w:t>5</w:t>
            </w:r>
          </w:p>
        </w:tc>
        <w:tc>
          <w:tcPr>
            <w:tcW w:w="1721" w:type="dxa"/>
            <w:tcBorders>
              <w:left w:val="single" w:sz="1" w:space="0" w:color="000000"/>
              <w:bottom w:val="single" w:sz="1" w:space="0" w:color="000000"/>
              <w:right w:val="single" w:sz="1" w:space="0" w:color="000000"/>
            </w:tcBorders>
            <w:shd w:val="clear" w:color="auto" w:fill="auto"/>
          </w:tcPr>
          <w:p w14:paraId="5AD4FAEB" w14:textId="77777777" w:rsidR="008050A7" w:rsidRPr="009822F6" w:rsidRDefault="008050A7" w:rsidP="009822F6">
            <w:pPr>
              <w:widowControl w:val="0"/>
              <w:suppressLineNumbers/>
              <w:snapToGrid w:val="0"/>
              <w:spacing w:after="0" w:line="200" w:lineRule="atLeast"/>
              <w:jc w:val="center"/>
              <w:rPr>
                <w:rFonts w:ascii="Times New Roman" w:eastAsia="SimSun" w:hAnsi="Times New Roman" w:cs="Times New Roman"/>
                <w:color w:val="auto"/>
                <w:kern w:val="1"/>
                <w:lang w:eastAsia="zh-CN" w:bidi="hi-IN"/>
              </w:rPr>
            </w:pPr>
          </w:p>
        </w:tc>
      </w:tr>
      <w:tr w:rsidR="008050A7" w:rsidRPr="009822F6" w14:paraId="16E85301" w14:textId="77777777" w:rsidTr="004168D7">
        <w:tc>
          <w:tcPr>
            <w:tcW w:w="396" w:type="dxa"/>
            <w:tcBorders>
              <w:left w:val="single" w:sz="1" w:space="0" w:color="000000"/>
              <w:bottom w:val="single" w:sz="1" w:space="0" w:color="000000"/>
            </w:tcBorders>
            <w:shd w:val="clear" w:color="auto" w:fill="auto"/>
          </w:tcPr>
          <w:p w14:paraId="32375C27" w14:textId="77777777" w:rsidR="008050A7" w:rsidRPr="009822F6" w:rsidRDefault="00C94F40" w:rsidP="006A185A">
            <w:pPr>
              <w:widowControl w:val="0"/>
              <w:suppressLineNumbers/>
              <w:spacing w:after="0" w:line="200" w:lineRule="atLeast"/>
              <w:jc w:val="center"/>
              <w:rPr>
                <w:rFonts w:ascii="Times New Roman" w:eastAsia="SimSun" w:hAnsi="Times New Roman" w:cs="Times New Roman"/>
                <w:color w:val="auto"/>
                <w:kern w:val="1"/>
                <w:lang w:eastAsia="zh-CN" w:bidi="hi-IN"/>
              </w:rPr>
            </w:pPr>
            <w:r>
              <w:rPr>
                <w:rFonts w:ascii="Times New Roman" w:eastAsia="SimSun" w:hAnsi="Times New Roman" w:cs="Times New Roman"/>
                <w:color w:val="auto"/>
                <w:kern w:val="1"/>
                <w:lang w:eastAsia="zh-CN" w:bidi="hi-IN"/>
              </w:rPr>
              <w:t>8</w:t>
            </w:r>
            <w:r w:rsidR="008050A7" w:rsidRPr="009822F6">
              <w:rPr>
                <w:rFonts w:ascii="Times New Roman" w:eastAsia="SimSun" w:hAnsi="Times New Roman" w:cs="Times New Roman"/>
                <w:color w:val="auto"/>
                <w:kern w:val="1"/>
                <w:lang w:eastAsia="zh-CN" w:bidi="hi-IN"/>
              </w:rPr>
              <w:t>.</w:t>
            </w:r>
          </w:p>
        </w:tc>
        <w:tc>
          <w:tcPr>
            <w:tcW w:w="6120" w:type="dxa"/>
            <w:tcBorders>
              <w:left w:val="single" w:sz="1" w:space="0" w:color="000000"/>
              <w:bottom w:val="single" w:sz="1" w:space="0" w:color="000000"/>
            </w:tcBorders>
            <w:shd w:val="clear" w:color="auto" w:fill="auto"/>
          </w:tcPr>
          <w:p w14:paraId="10D70CC7" w14:textId="77777777" w:rsidR="008050A7" w:rsidRPr="009822F6" w:rsidRDefault="008050A7" w:rsidP="009822F6">
            <w:pPr>
              <w:widowControl w:val="0"/>
              <w:spacing w:after="0" w:line="200" w:lineRule="atLeast"/>
              <w:jc w:val="both"/>
              <w:rPr>
                <w:rFonts w:ascii="Times New Roman" w:eastAsia="SimSun" w:hAnsi="Times New Roman" w:cs="Times New Roman"/>
                <w:color w:val="auto"/>
                <w:kern w:val="1"/>
                <w:sz w:val="21"/>
                <w:szCs w:val="21"/>
                <w:lang w:eastAsia="zh-CN" w:bidi="hi-IN"/>
              </w:rPr>
            </w:pPr>
            <w:r w:rsidRPr="009822F6">
              <w:rPr>
                <w:rFonts w:ascii="Times New Roman" w:eastAsia="ArialMT" w:hAnsi="Times New Roman" w:cs="Times New Roman"/>
                <w:color w:val="auto"/>
                <w:kern w:val="1"/>
                <w:sz w:val="21"/>
                <w:szCs w:val="21"/>
                <w:lang w:eastAsia="zh-CN" w:bidi="hi-IN"/>
              </w:rPr>
              <w:t>osoba bezrobotna</w:t>
            </w:r>
          </w:p>
        </w:tc>
        <w:tc>
          <w:tcPr>
            <w:tcW w:w="1409" w:type="dxa"/>
            <w:tcBorders>
              <w:left w:val="single" w:sz="1" w:space="0" w:color="000000"/>
              <w:bottom w:val="single" w:sz="1" w:space="0" w:color="000000"/>
            </w:tcBorders>
            <w:shd w:val="clear" w:color="auto" w:fill="auto"/>
          </w:tcPr>
          <w:p w14:paraId="2511E225" w14:textId="77777777" w:rsidR="008050A7" w:rsidRPr="009822F6" w:rsidRDefault="008050A7" w:rsidP="009822F6">
            <w:pPr>
              <w:widowControl w:val="0"/>
              <w:suppressLineNumbers/>
              <w:spacing w:after="0" w:line="200" w:lineRule="atLeast"/>
              <w:jc w:val="center"/>
              <w:rPr>
                <w:rFonts w:ascii="Times New Roman" w:eastAsia="SimSun" w:hAnsi="Times New Roman" w:cs="Times New Roman"/>
                <w:color w:val="auto"/>
                <w:kern w:val="1"/>
                <w:lang w:eastAsia="zh-CN" w:bidi="hi-IN"/>
              </w:rPr>
            </w:pPr>
            <w:r>
              <w:rPr>
                <w:rFonts w:ascii="Times New Roman" w:eastAsia="SimSun" w:hAnsi="Times New Roman" w:cs="Times New Roman"/>
                <w:color w:val="auto"/>
                <w:kern w:val="1"/>
                <w:lang w:eastAsia="zh-CN" w:bidi="hi-IN"/>
              </w:rPr>
              <w:t>2</w:t>
            </w:r>
          </w:p>
        </w:tc>
        <w:tc>
          <w:tcPr>
            <w:tcW w:w="1721" w:type="dxa"/>
            <w:tcBorders>
              <w:left w:val="single" w:sz="1" w:space="0" w:color="000000"/>
              <w:bottom w:val="single" w:sz="1" w:space="0" w:color="000000"/>
              <w:right w:val="single" w:sz="1" w:space="0" w:color="000000"/>
            </w:tcBorders>
            <w:shd w:val="clear" w:color="auto" w:fill="auto"/>
          </w:tcPr>
          <w:p w14:paraId="3A1D7398" w14:textId="77777777" w:rsidR="008050A7" w:rsidRPr="009822F6" w:rsidRDefault="008050A7" w:rsidP="009822F6">
            <w:pPr>
              <w:widowControl w:val="0"/>
              <w:suppressLineNumbers/>
              <w:snapToGrid w:val="0"/>
              <w:spacing w:after="0" w:line="200" w:lineRule="atLeast"/>
              <w:jc w:val="center"/>
              <w:rPr>
                <w:rFonts w:ascii="Times New Roman" w:eastAsia="SimSun" w:hAnsi="Times New Roman" w:cs="Times New Roman"/>
                <w:color w:val="auto"/>
                <w:kern w:val="1"/>
                <w:lang w:eastAsia="zh-CN" w:bidi="hi-IN"/>
              </w:rPr>
            </w:pPr>
          </w:p>
        </w:tc>
      </w:tr>
      <w:tr w:rsidR="008050A7" w:rsidRPr="009822F6" w14:paraId="4FE1DE2E" w14:textId="77777777" w:rsidTr="004168D7">
        <w:tc>
          <w:tcPr>
            <w:tcW w:w="396" w:type="dxa"/>
            <w:tcBorders>
              <w:left w:val="single" w:sz="1" w:space="0" w:color="000000"/>
              <w:bottom w:val="single" w:sz="1" w:space="0" w:color="000000"/>
            </w:tcBorders>
            <w:shd w:val="clear" w:color="auto" w:fill="auto"/>
          </w:tcPr>
          <w:p w14:paraId="69C51D76" w14:textId="77777777" w:rsidR="008050A7" w:rsidRPr="009822F6" w:rsidRDefault="00C94F40" w:rsidP="006A185A">
            <w:pPr>
              <w:widowControl w:val="0"/>
              <w:suppressLineNumbers/>
              <w:spacing w:after="0" w:line="200" w:lineRule="atLeast"/>
              <w:jc w:val="center"/>
              <w:rPr>
                <w:rFonts w:ascii="Times New Roman" w:eastAsia="ArialMT" w:hAnsi="Times New Roman" w:cs="Times New Roman"/>
                <w:color w:val="auto"/>
                <w:kern w:val="1"/>
                <w:lang w:eastAsia="zh-CN" w:bidi="hi-IN"/>
              </w:rPr>
            </w:pPr>
            <w:r>
              <w:rPr>
                <w:rFonts w:ascii="Times New Roman" w:eastAsia="SimSun" w:hAnsi="Times New Roman" w:cs="Times New Roman"/>
                <w:color w:val="auto"/>
                <w:kern w:val="1"/>
                <w:lang w:eastAsia="zh-CN" w:bidi="hi-IN"/>
              </w:rPr>
              <w:t>9</w:t>
            </w:r>
            <w:r w:rsidR="008050A7" w:rsidRPr="009822F6">
              <w:rPr>
                <w:rFonts w:ascii="Times New Roman" w:eastAsia="SimSun" w:hAnsi="Times New Roman" w:cs="Times New Roman"/>
                <w:color w:val="auto"/>
                <w:kern w:val="1"/>
                <w:lang w:eastAsia="zh-CN" w:bidi="hi-IN"/>
              </w:rPr>
              <w:t>.</w:t>
            </w:r>
          </w:p>
        </w:tc>
        <w:tc>
          <w:tcPr>
            <w:tcW w:w="6120" w:type="dxa"/>
            <w:tcBorders>
              <w:left w:val="single" w:sz="1" w:space="0" w:color="000000"/>
              <w:bottom w:val="single" w:sz="1" w:space="0" w:color="000000"/>
            </w:tcBorders>
            <w:shd w:val="clear" w:color="auto" w:fill="auto"/>
          </w:tcPr>
          <w:p w14:paraId="4A081860" w14:textId="77777777" w:rsidR="008050A7" w:rsidRPr="009822F6" w:rsidRDefault="009D12E2" w:rsidP="009822F6">
            <w:pPr>
              <w:widowControl w:val="0"/>
              <w:spacing w:after="0" w:line="200" w:lineRule="atLeast"/>
              <w:jc w:val="both"/>
              <w:rPr>
                <w:rFonts w:ascii="Times New Roman" w:eastAsia="SimSun" w:hAnsi="Times New Roman" w:cs="Times New Roman"/>
                <w:color w:val="auto"/>
                <w:kern w:val="1"/>
                <w:sz w:val="21"/>
                <w:szCs w:val="21"/>
                <w:lang w:eastAsia="zh-CN" w:bidi="hi-IN"/>
              </w:rPr>
            </w:pPr>
            <w:r w:rsidRPr="004168D7">
              <w:rPr>
                <w:rFonts w:ascii="Times New Roman" w:eastAsia="ArialMT" w:hAnsi="Times New Roman" w:cs="Times New Roman"/>
                <w:sz w:val="21"/>
                <w:szCs w:val="21"/>
              </w:rPr>
              <w:t>osoba bierna zawodowo</w:t>
            </w:r>
          </w:p>
        </w:tc>
        <w:tc>
          <w:tcPr>
            <w:tcW w:w="1409" w:type="dxa"/>
            <w:tcBorders>
              <w:left w:val="single" w:sz="1" w:space="0" w:color="000000"/>
              <w:bottom w:val="single" w:sz="1" w:space="0" w:color="000000"/>
            </w:tcBorders>
            <w:shd w:val="clear" w:color="auto" w:fill="auto"/>
          </w:tcPr>
          <w:p w14:paraId="339BF2EB" w14:textId="77777777" w:rsidR="008050A7" w:rsidRPr="009822F6" w:rsidRDefault="009D12E2" w:rsidP="009D12E2">
            <w:pPr>
              <w:widowControl w:val="0"/>
              <w:suppressLineNumbers/>
              <w:spacing w:after="0" w:line="200" w:lineRule="atLeast"/>
              <w:jc w:val="center"/>
              <w:rPr>
                <w:rFonts w:ascii="Times New Roman" w:eastAsia="SimSun" w:hAnsi="Times New Roman" w:cs="Times New Roman"/>
                <w:color w:val="auto"/>
                <w:kern w:val="1"/>
                <w:lang w:eastAsia="zh-CN" w:bidi="hi-IN"/>
              </w:rPr>
            </w:pPr>
            <w:r w:rsidRPr="009822F6">
              <w:rPr>
                <w:rFonts w:ascii="Times New Roman" w:eastAsia="SimSun" w:hAnsi="Times New Roman" w:cs="Times New Roman"/>
                <w:color w:val="auto"/>
                <w:kern w:val="1"/>
                <w:lang w:eastAsia="zh-CN" w:bidi="hi-IN"/>
              </w:rPr>
              <w:t>1</w:t>
            </w:r>
          </w:p>
        </w:tc>
        <w:tc>
          <w:tcPr>
            <w:tcW w:w="1721" w:type="dxa"/>
            <w:tcBorders>
              <w:left w:val="single" w:sz="1" w:space="0" w:color="000000"/>
              <w:bottom w:val="single" w:sz="1" w:space="0" w:color="000000"/>
              <w:right w:val="single" w:sz="1" w:space="0" w:color="000000"/>
            </w:tcBorders>
            <w:shd w:val="clear" w:color="auto" w:fill="auto"/>
          </w:tcPr>
          <w:p w14:paraId="00C2E543" w14:textId="77777777" w:rsidR="008050A7" w:rsidRPr="009822F6" w:rsidRDefault="008050A7" w:rsidP="009822F6">
            <w:pPr>
              <w:widowControl w:val="0"/>
              <w:suppressLineNumbers/>
              <w:snapToGrid w:val="0"/>
              <w:spacing w:after="0" w:line="200" w:lineRule="atLeast"/>
              <w:jc w:val="center"/>
              <w:rPr>
                <w:rFonts w:ascii="Times New Roman" w:eastAsia="SimSun" w:hAnsi="Times New Roman" w:cs="Times New Roman"/>
                <w:color w:val="auto"/>
                <w:kern w:val="1"/>
                <w:lang w:eastAsia="zh-CN" w:bidi="hi-IN"/>
              </w:rPr>
            </w:pPr>
          </w:p>
        </w:tc>
      </w:tr>
      <w:tr w:rsidR="008050A7" w:rsidRPr="009822F6" w14:paraId="4FE65228" w14:textId="77777777" w:rsidTr="004168D7">
        <w:tc>
          <w:tcPr>
            <w:tcW w:w="396" w:type="dxa"/>
            <w:tcBorders>
              <w:left w:val="single" w:sz="1" w:space="0" w:color="000000"/>
              <w:bottom w:val="single" w:sz="1" w:space="0" w:color="000000"/>
            </w:tcBorders>
            <w:shd w:val="clear" w:color="auto" w:fill="auto"/>
          </w:tcPr>
          <w:p w14:paraId="27157650" w14:textId="77777777" w:rsidR="008050A7" w:rsidRPr="009822F6" w:rsidRDefault="00C94F40" w:rsidP="006A185A">
            <w:pPr>
              <w:widowControl w:val="0"/>
              <w:suppressLineNumbers/>
              <w:spacing w:after="0" w:line="200" w:lineRule="atLeast"/>
              <w:jc w:val="center"/>
              <w:rPr>
                <w:rFonts w:ascii="Times New Roman" w:eastAsia="ArialMT" w:hAnsi="Times New Roman" w:cs="Times New Roman"/>
                <w:color w:val="auto"/>
                <w:kern w:val="1"/>
                <w:lang w:eastAsia="zh-CN" w:bidi="hi-IN"/>
              </w:rPr>
            </w:pPr>
            <w:r>
              <w:rPr>
                <w:rFonts w:ascii="Times New Roman" w:eastAsia="SimSun" w:hAnsi="Times New Roman" w:cs="Times New Roman"/>
                <w:color w:val="auto"/>
                <w:kern w:val="1"/>
                <w:lang w:eastAsia="zh-CN" w:bidi="hi-IN"/>
              </w:rPr>
              <w:t>10</w:t>
            </w:r>
            <w:r w:rsidR="008050A7" w:rsidRPr="009822F6">
              <w:rPr>
                <w:rFonts w:ascii="Times New Roman" w:eastAsia="SimSun" w:hAnsi="Times New Roman" w:cs="Times New Roman"/>
                <w:color w:val="auto"/>
                <w:kern w:val="1"/>
                <w:lang w:eastAsia="zh-CN" w:bidi="hi-IN"/>
              </w:rPr>
              <w:t>.</w:t>
            </w:r>
          </w:p>
        </w:tc>
        <w:tc>
          <w:tcPr>
            <w:tcW w:w="6120" w:type="dxa"/>
            <w:tcBorders>
              <w:left w:val="single" w:sz="1" w:space="0" w:color="000000"/>
              <w:bottom w:val="single" w:sz="1" w:space="0" w:color="000000"/>
            </w:tcBorders>
            <w:shd w:val="clear" w:color="auto" w:fill="auto"/>
          </w:tcPr>
          <w:p w14:paraId="7D6893B4" w14:textId="77777777" w:rsidR="008050A7" w:rsidRPr="009822F6" w:rsidRDefault="008050A7" w:rsidP="009822F6">
            <w:pPr>
              <w:widowControl w:val="0"/>
              <w:suppressLineNumbers/>
              <w:spacing w:after="0" w:line="200" w:lineRule="atLeast"/>
              <w:rPr>
                <w:rFonts w:ascii="Times New Roman" w:eastAsia="SimSun" w:hAnsi="Times New Roman" w:cs="Times New Roman"/>
                <w:color w:val="auto"/>
                <w:kern w:val="1"/>
                <w:sz w:val="21"/>
                <w:szCs w:val="21"/>
                <w:lang w:eastAsia="zh-CN" w:bidi="hi-IN"/>
              </w:rPr>
            </w:pPr>
            <w:r w:rsidRPr="009822F6">
              <w:rPr>
                <w:rFonts w:ascii="Times New Roman" w:eastAsia="SimSun" w:hAnsi="Times New Roman" w:cs="Times New Roman"/>
                <w:color w:val="auto"/>
                <w:kern w:val="1"/>
                <w:sz w:val="21"/>
                <w:szCs w:val="21"/>
                <w:lang w:eastAsia="zh-CN" w:bidi="hi-IN"/>
              </w:rPr>
              <w:t>płeć kobieta</w:t>
            </w:r>
          </w:p>
        </w:tc>
        <w:tc>
          <w:tcPr>
            <w:tcW w:w="1409" w:type="dxa"/>
            <w:tcBorders>
              <w:left w:val="single" w:sz="1" w:space="0" w:color="000000"/>
              <w:bottom w:val="single" w:sz="1" w:space="0" w:color="000000"/>
            </w:tcBorders>
            <w:shd w:val="clear" w:color="auto" w:fill="auto"/>
          </w:tcPr>
          <w:p w14:paraId="2FF76CE2" w14:textId="77777777" w:rsidR="008050A7" w:rsidRPr="009822F6" w:rsidRDefault="008050A7" w:rsidP="009822F6">
            <w:pPr>
              <w:widowControl w:val="0"/>
              <w:suppressLineNumbers/>
              <w:spacing w:after="0" w:line="200" w:lineRule="atLeast"/>
              <w:jc w:val="center"/>
              <w:rPr>
                <w:rFonts w:ascii="Times New Roman" w:eastAsia="SimSun" w:hAnsi="Times New Roman" w:cs="Times New Roman"/>
                <w:color w:val="auto"/>
                <w:kern w:val="1"/>
                <w:lang w:eastAsia="zh-CN" w:bidi="hi-IN"/>
              </w:rPr>
            </w:pPr>
            <w:r w:rsidRPr="009822F6">
              <w:rPr>
                <w:rFonts w:ascii="Times New Roman" w:eastAsia="SimSun" w:hAnsi="Times New Roman" w:cs="Times New Roman"/>
                <w:color w:val="auto"/>
                <w:kern w:val="1"/>
                <w:lang w:eastAsia="zh-CN" w:bidi="hi-IN"/>
              </w:rPr>
              <w:t>1</w:t>
            </w:r>
          </w:p>
        </w:tc>
        <w:tc>
          <w:tcPr>
            <w:tcW w:w="1721" w:type="dxa"/>
            <w:tcBorders>
              <w:left w:val="single" w:sz="1" w:space="0" w:color="000000"/>
              <w:bottom w:val="single" w:sz="1" w:space="0" w:color="000000"/>
              <w:right w:val="single" w:sz="1" w:space="0" w:color="000000"/>
            </w:tcBorders>
            <w:shd w:val="clear" w:color="auto" w:fill="auto"/>
          </w:tcPr>
          <w:p w14:paraId="4218E3C2" w14:textId="77777777" w:rsidR="008050A7" w:rsidRPr="009822F6" w:rsidRDefault="008050A7" w:rsidP="009822F6">
            <w:pPr>
              <w:widowControl w:val="0"/>
              <w:suppressLineNumbers/>
              <w:snapToGrid w:val="0"/>
              <w:spacing w:after="0" w:line="200" w:lineRule="atLeast"/>
              <w:jc w:val="center"/>
              <w:rPr>
                <w:rFonts w:ascii="Times New Roman" w:eastAsia="SimSun" w:hAnsi="Times New Roman" w:cs="Times New Roman"/>
                <w:color w:val="auto"/>
                <w:kern w:val="1"/>
                <w:lang w:eastAsia="zh-CN" w:bidi="hi-IN"/>
              </w:rPr>
            </w:pPr>
          </w:p>
        </w:tc>
      </w:tr>
      <w:tr w:rsidR="008050A7" w:rsidRPr="009822F6" w14:paraId="5529896B" w14:textId="77777777" w:rsidTr="004168D7">
        <w:tc>
          <w:tcPr>
            <w:tcW w:w="396" w:type="dxa"/>
            <w:tcBorders>
              <w:left w:val="single" w:sz="1" w:space="0" w:color="000000"/>
              <w:bottom w:val="single" w:sz="1" w:space="0" w:color="000000"/>
            </w:tcBorders>
            <w:shd w:val="clear" w:color="auto" w:fill="auto"/>
          </w:tcPr>
          <w:p w14:paraId="51EAA9B6" w14:textId="77777777" w:rsidR="008050A7" w:rsidRPr="009822F6" w:rsidRDefault="00C94F40" w:rsidP="006A185A">
            <w:pPr>
              <w:widowControl w:val="0"/>
              <w:suppressLineNumbers/>
              <w:spacing w:after="0" w:line="200" w:lineRule="atLeast"/>
              <w:jc w:val="center"/>
              <w:rPr>
                <w:rFonts w:ascii="Times New Roman" w:eastAsia="ArialMT" w:hAnsi="Times New Roman" w:cs="Times New Roman"/>
                <w:color w:val="auto"/>
                <w:kern w:val="1"/>
                <w:lang w:eastAsia="zh-CN" w:bidi="hi-IN"/>
              </w:rPr>
            </w:pPr>
            <w:r>
              <w:rPr>
                <w:rFonts w:ascii="Times New Roman" w:eastAsia="SimSun" w:hAnsi="Times New Roman" w:cs="Times New Roman"/>
                <w:color w:val="auto"/>
                <w:kern w:val="1"/>
                <w:lang w:eastAsia="zh-CN" w:bidi="hi-IN"/>
              </w:rPr>
              <w:t>11</w:t>
            </w:r>
            <w:r w:rsidR="008050A7" w:rsidRPr="009822F6">
              <w:rPr>
                <w:rFonts w:ascii="Times New Roman" w:eastAsia="SimSun" w:hAnsi="Times New Roman" w:cs="Times New Roman"/>
                <w:color w:val="auto"/>
                <w:kern w:val="1"/>
                <w:lang w:eastAsia="zh-CN" w:bidi="hi-IN"/>
              </w:rPr>
              <w:t>.</w:t>
            </w:r>
          </w:p>
        </w:tc>
        <w:tc>
          <w:tcPr>
            <w:tcW w:w="6120" w:type="dxa"/>
            <w:tcBorders>
              <w:left w:val="single" w:sz="1" w:space="0" w:color="000000"/>
              <w:bottom w:val="single" w:sz="1" w:space="0" w:color="000000"/>
            </w:tcBorders>
            <w:shd w:val="clear" w:color="auto" w:fill="auto"/>
          </w:tcPr>
          <w:p w14:paraId="327D9B83" w14:textId="77777777" w:rsidR="008050A7" w:rsidRPr="009822F6" w:rsidRDefault="009D12E2" w:rsidP="009822F6">
            <w:pPr>
              <w:widowControl w:val="0"/>
              <w:spacing w:after="0" w:line="200" w:lineRule="atLeast"/>
              <w:jc w:val="both"/>
              <w:rPr>
                <w:rFonts w:ascii="Times New Roman" w:eastAsia="SimSun" w:hAnsi="Times New Roman" w:cs="Times New Roman"/>
                <w:color w:val="auto"/>
                <w:kern w:val="1"/>
                <w:sz w:val="21"/>
                <w:szCs w:val="21"/>
                <w:lang w:eastAsia="zh-CN" w:bidi="hi-IN"/>
              </w:rPr>
            </w:pPr>
            <w:r w:rsidRPr="009822F6">
              <w:rPr>
                <w:rFonts w:ascii="Times New Roman" w:eastAsia="ArialMT" w:hAnsi="Times New Roman" w:cs="Times New Roman"/>
                <w:color w:val="auto"/>
                <w:kern w:val="1"/>
                <w:sz w:val="21"/>
                <w:szCs w:val="21"/>
                <w:lang w:eastAsia="zh-CN" w:bidi="hi-IN"/>
              </w:rPr>
              <w:t>osoba zajmujące się osobą/osobami zależnymi</w:t>
            </w:r>
          </w:p>
        </w:tc>
        <w:tc>
          <w:tcPr>
            <w:tcW w:w="1409" w:type="dxa"/>
            <w:tcBorders>
              <w:left w:val="single" w:sz="1" w:space="0" w:color="000000"/>
              <w:bottom w:val="single" w:sz="1" w:space="0" w:color="000000"/>
            </w:tcBorders>
            <w:shd w:val="clear" w:color="auto" w:fill="auto"/>
          </w:tcPr>
          <w:p w14:paraId="17C3B5C0" w14:textId="77777777" w:rsidR="008050A7" w:rsidRPr="009822F6" w:rsidRDefault="008050A7" w:rsidP="009822F6">
            <w:pPr>
              <w:widowControl w:val="0"/>
              <w:suppressLineNumbers/>
              <w:spacing w:after="0" w:line="200" w:lineRule="atLeast"/>
              <w:jc w:val="center"/>
              <w:rPr>
                <w:rFonts w:ascii="Times New Roman" w:eastAsia="SimSun" w:hAnsi="Times New Roman" w:cs="Times New Roman"/>
                <w:color w:val="auto"/>
                <w:kern w:val="1"/>
                <w:lang w:eastAsia="zh-CN" w:bidi="hi-IN"/>
              </w:rPr>
            </w:pPr>
            <w:r w:rsidRPr="009822F6">
              <w:rPr>
                <w:rFonts w:ascii="Times New Roman" w:eastAsia="SimSun" w:hAnsi="Times New Roman" w:cs="Times New Roman"/>
                <w:color w:val="auto"/>
                <w:kern w:val="1"/>
                <w:lang w:eastAsia="zh-CN" w:bidi="hi-IN"/>
              </w:rPr>
              <w:t>1</w:t>
            </w:r>
          </w:p>
        </w:tc>
        <w:tc>
          <w:tcPr>
            <w:tcW w:w="1721" w:type="dxa"/>
            <w:tcBorders>
              <w:left w:val="single" w:sz="1" w:space="0" w:color="000000"/>
              <w:bottom w:val="single" w:sz="1" w:space="0" w:color="000000"/>
              <w:right w:val="single" w:sz="1" w:space="0" w:color="000000"/>
            </w:tcBorders>
            <w:shd w:val="clear" w:color="auto" w:fill="auto"/>
          </w:tcPr>
          <w:p w14:paraId="4A205354" w14:textId="77777777" w:rsidR="008050A7" w:rsidRPr="009822F6" w:rsidRDefault="008050A7" w:rsidP="009822F6">
            <w:pPr>
              <w:widowControl w:val="0"/>
              <w:suppressLineNumbers/>
              <w:snapToGrid w:val="0"/>
              <w:spacing w:after="0" w:line="200" w:lineRule="atLeast"/>
              <w:jc w:val="center"/>
              <w:rPr>
                <w:rFonts w:ascii="Times New Roman" w:eastAsia="SimSun" w:hAnsi="Times New Roman" w:cs="Times New Roman"/>
                <w:color w:val="auto"/>
                <w:kern w:val="1"/>
                <w:lang w:eastAsia="zh-CN" w:bidi="hi-IN"/>
              </w:rPr>
            </w:pPr>
          </w:p>
        </w:tc>
      </w:tr>
      <w:tr w:rsidR="008050A7" w:rsidRPr="009822F6" w14:paraId="20970B65" w14:textId="77777777" w:rsidTr="004168D7">
        <w:tc>
          <w:tcPr>
            <w:tcW w:w="396" w:type="dxa"/>
            <w:tcBorders>
              <w:left w:val="single" w:sz="1" w:space="0" w:color="000000"/>
              <w:bottom w:val="single" w:sz="1" w:space="0" w:color="000000"/>
            </w:tcBorders>
            <w:shd w:val="clear" w:color="auto" w:fill="auto"/>
          </w:tcPr>
          <w:p w14:paraId="3589A7C9" w14:textId="77777777" w:rsidR="008050A7" w:rsidRPr="009822F6" w:rsidRDefault="00C94F40" w:rsidP="00C94F40">
            <w:pPr>
              <w:widowControl w:val="0"/>
              <w:suppressLineNumbers/>
              <w:spacing w:after="0" w:line="200" w:lineRule="atLeast"/>
              <w:jc w:val="center"/>
              <w:rPr>
                <w:rFonts w:ascii="Times New Roman" w:eastAsia="ArialMT" w:hAnsi="Times New Roman" w:cs="Times New Roman"/>
                <w:color w:val="auto"/>
                <w:kern w:val="1"/>
                <w:lang w:eastAsia="zh-CN" w:bidi="hi-IN"/>
              </w:rPr>
            </w:pPr>
            <w:r>
              <w:rPr>
                <w:rFonts w:ascii="Times New Roman" w:eastAsia="ArialMT" w:hAnsi="Times New Roman" w:cs="Times New Roman"/>
                <w:color w:val="auto"/>
                <w:kern w:val="1"/>
                <w:lang w:eastAsia="zh-CN" w:bidi="hi-IN"/>
              </w:rPr>
              <w:t>12.</w:t>
            </w:r>
          </w:p>
        </w:tc>
        <w:tc>
          <w:tcPr>
            <w:tcW w:w="6120" w:type="dxa"/>
            <w:tcBorders>
              <w:left w:val="single" w:sz="1" w:space="0" w:color="000000"/>
              <w:bottom w:val="single" w:sz="1" w:space="0" w:color="000000"/>
            </w:tcBorders>
            <w:shd w:val="clear" w:color="auto" w:fill="auto"/>
          </w:tcPr>
          <w:p w14:paraId="7CF6A2A8" w14:textId="77777777" w:rsidR="008050A7" w:rsidRPr="009822F6" w:rsidRDefault="009D12E2" w:rsidP="009822F6">
            <w:pPr>
              <w:widowControl w:val="0"/>
              <w:spacing w:after="0" w:line="200" w:lineRule="atLeast"/>
              <w:jc w:val="both"/>
              <w:rPr>
                <w:rFonts w:ascii="Times New Roman" w:eastAsia="SimSun" w:hAnsi="Times New Roman" w:cs="Times New Roman"/>
                <w:color w:val="auto"/>
                <w:kern w:val="1"/>
                <w:sz w:val="21"/>
                <w:szCs w:val="21"/>
                <w:lang w:eastAsia="zh-CN" w:bidi="hi-IN"/>
              </w:rPr>
            </w:pPr>
            <w:r w:rsidRPr="004168D7">
              <w:rPr>
                <w:rFonts w:ascii="Times New Roman" w:eastAsia="ArialMT" w:hAnsi="Times New Roman" w:cs="Times New Roman"/>
                <w:sz w:val="21"/>
                <w:szCs w:val="21"/>
              </w:rPr>
              <w:t>osoby ze społeczności romskiej, o ile te osoby są osobami zagrożonymi ubóstwem lub wykluczeniem społecznym</w:t>
            </w:r>
          </w:p>
        </w:tc>
        <w:tc>
          <w:tcPr>
            <w:tcW w:w="1409" w:type="dxa"/>
            <w:tcBorders>
              <w:left w:val="single" w:sz="1" w:space="0" w:color="000000"/>
              <w:bottom w:val="single" w:sz="1" w:space="0" w:color="000000"/>
            </w:tcBorders>
            <w:shd w:val="clear" w:color="auto" w:fill="auto"/>
          </w:tcPr>
          <w:p w14:paraId="1CCB02AA" w14:textId="77777777" w:rsidR="008050A7" w:rsidRPr="009822F6" w:rsidRDefault="009D12E2" w:rsidP="009822F6">
            <w:pPr>
              <w:widowControl w:val="0"/>
              <w:suppressLineNumbers/>
              <w:spacing w:after="0" w:line="200" w:lineRule="atLeast"/>
              <w:jc w:val="center"/>
              <w:rPr>
                <w:rFonts w:ascii="Times New Roman" w:eastAsia="SimSun" w:hAnsi="Times New Roman" w:cs="Times New Roman"/>
                <w:color w:val="auto"/>
                <w:kern w:val="1"/>
                <w:lang w:eastAsia="zh-CN" w:bidi="hi-IN"/>
              </w:rPr>
            </w:pPr>
            <w:r>
              <w:rPr>
                <w:rFonts w:ascii="Times New Roman" w:eastAsia="SimSun" w:hAnsi="Times New Roman" w:cs="Times New Roman"/>
                <w:color w:val="auto"/>
                <w:kern w:val="1"/>
                <w:lang w:eastAsia="zh-CN" w:bidi="hi-IN"/>
              </w:rPr>
              <w:t>1</w:t>
            </w:r>
          </w:p>
        </w:tc>
        <w:tc>
          <w:tcPr>
            <w:tcW w:w="1721" w:type="dxa"/>
            <w:tcBorders>
              <w:left w:val="single" w:sz="1" w:space="0" w:color="000000"/>
              <w:bottom w:val="single" w:sz="1" w:space="0" w:color="000000"/>
              <w:right w:val="single" w:sz="1" w:space="0" w:color="000000"/>
            </w:tcBorders>
            <w:shd w:val="clear" w:color="auto" w:fill="auto"/>
          </w:tcPr>
          <w:p w14:paraId="33320282" w14:textId="77777777" w:rsidR="008050A7" w:rsidRPr="009822F6" w:rsidRDefault="008050A7" w:rsidP="009822F6">
            <w:pPr>
              <w:widowControl w:val="0"/>
              <w:suppressLineNumbers/>
              <w:snapToGrid w:val="0"/>
              <w:spacing w:after="0" w:line="200" w:lineRule="atLeast"/>
              <w:jc w:val="center"/>
              <w:rPr>
                <w:rFonts w:ascii="Times New Roman" w:eastAsia="SimSun" w:hAnsi="Times New Roman" w:cs="Times New Roman"/>
                <w:color w:val="auto"/>
                <w:kern w:val="1"/>
                <w:lang w:eastAsia="zh-CN" w:bidi="hi-IN"/>
              </w:rPr>
            </w:pPr>
          </w:p>
        </w:tc>
      </w:tr>
      <w:tr w:rsidR="008050A7" w:rsidRPr="009822F6" w14:paraId="2B409554" w14:textId="77777777" w:rsidTr="004168D7">
        <w:tc>
          <w:tcPr>
            <w:tcW w:w="396" w:type="dxa"/>
            <w:tcBorders>
              <w:left w:val="single" w:sz="1" w:space="0" w:color="000000"/>
              <w:bottom w:val="single" w:sz="1" w:space="0" w:color="000000"/>
            </w:tcBorders>
            <w:shd w:val="clear" w:color="auto" w:fill="auto"/>
          </w:tcPr>
          <w:p w14:paraId="5D9CF72F" w14:textId="77777777" w:rsidR="008050A7" w:rsidRPr="009822F6" w:rsidRDefault="00C94F40" w:rsidP="009822F6">
            <w:pPr>
              <w:widowControl w:val="0"/>
              <w:suppressLineNumbers/>
              <w:spacing w:after="0" w:line="200" w:lineRule="atLeast"/>
              <w:jc w:val="center"/>
              <w:rPr>
                <w:rFonts w:ascii="Times New Roman" w:eastAsia="ArialMT" w:hAnsi="Times New Roman" w:cs="Times New Roman"/>
                <w:color w:val="auto"/>
                <w:kern w:val="1"/>
                <w:lang w:eastAsia="zh-CN" w:bidi="hi-IN"/>
              </w:rPr>
            </w:pPr>
            <w:r>
              <w:rPr>
                <w:rFonts w:ascii="Times New Roman" w:eastAsia="ArialMT" w:hAnsi="Times New Roman" w:cs="Times New Roman"/>
                <w:color w:val="auto"/>
                <w:kern w:val="1"/>
                <w:lang w:eastAsia="zh-CN" w:bidi="hi-IN"/>
              </w:rPr>
              <w:t>13</w:t>
            </w:r>
            <w:r w:rsidR="009D12E2">
              <w:rPr>
                <w:rFonts w:ascii="Times New Roman" w:eastAsia="ArialMT" w:hAnsi="Times New Roman" w:cs="Times New Roman"/>
                <w:color w:val="auto"/>
                <w:kern w:val="1"/>
                <w:lang w:eastAsia="zh-CN" w:bidi="hi-IN"/>
              </w:rPr>
              <w:t>.</w:t>
            </w:r>
          </w:p>
        </w:tc>
        <w:tc>
          <w:tcPr>
            <w:tcW w:w="6120" w:type="dxa"/>
            <w:tcBorders>
              <w:left w:val="single" w:sz="1" w:space="0" w:color="000000"/>
              <w:bottom w:val="single" w:sz="1" w:space="0" w:color="000000"/>
            </w:tcBorders>
            <w:shd w:val="clear" w:color="auto" w:fill="auto"/>
          </w:tcPr>
          <w:p w14:paraId="69C3A994" w14:textId="77777777" w:rsidR="008050A7" w:rsidRPr="009822F6" w:rsidRDefault="009D12E2" w:rsidP="009822F6">
            <w:pPr>
              <w:widowControl w:val="0"/>
              <w:spacing w:after="0" w:line="200" w:lineRule="atLeast"/>
              <w:jc w:val="both"/>
              <w:rPr>
                <w:rFonts w:ascii="Times New Roman" w:eastAsia="SimSun" w:hAnsi="Times New Roman" w:cs="Times New Roman"/>
                <w:color w:val="auto"/>
                <w:kern w:val="1"/>
                <w:sz w:val="21"/>
                <w:szCs w:val="21"/>
                <w:lang w:eastAsia="zh-CN" w:bidi="hi-IN"/>
              </w:rPr>
            </w:pPr>
            <w:r w:rsidRPr="009822F6">
              <w:rPr>
                <w:rFonts w:ascii="Times New Roman" w:eastAsia="ArialMT" w:hAnsi="Times New Roman" w:cs="Times New Roman"/>
                <w:color w:val="auto"/>
                <w:kern w:val="1"/>
                <w:sz w:val="21"/>
                <w:szCs w:val="21"/>
                <w:lang w:eastAsia="zh-CN" w:bidi="hi-IN"/>
              </w:rPr>
              <w:t>osoba o niskiej motywacji do zmian</w:t>
            </w:r>
          </w:p>
        </w:tc>
        <w:tc>
          <w:tcPr>
            <w:tcW w:w="1409" w:type="dxa"/>
            <w:tcBorders>
              <w:left w:val="single" w:sz="1" w:space="0" w:color="000000"/>
              <w:bottom w:val="single" w:sz="1" w:space="0" w:color="000000"/>
            </w:tcBorders>
            <w:shd w:val="clear" w:color="auto" w:fill="auto"/>
          </w:tcPr>
          <w:p w14:paraId="124D7500" w14:textId="77777777" w:rsidR="008050A7" w:rsidRPr="009822F6" w:rsidRDefault="009D12E2" w:rsidP="009822F6">
            <w:pPr>
              <w:widowControl w:val="0"/>
              <w:suppressLineNumbers/>
              <w:spacing w:after="0" w:line="200" w:lineRule="atLeast"/>
              <w:jc w:val="center"/>
              <w:rPr>
                <w:rFonts w:ascii="Times New Roman" w:eastAsia="SimSun" w:hAnsi="Times New Roman" w:cs="Times New Roman"/>
                <w:color w:val="auto"/>
                <w:kern w:val="1"/>
                <w:lang w:eastAsia="zh-CN" w:bidi="hi-IN"/>
              </w:rPr>
            </w:pPr>
            <w:r>
              <w:rPr>
                <w:rFonts w:ascii="Times New Roman" w:eastAsia="SimSun" w:hAnsi="Times New Roman" w:cs="Times New Roman"/>
                <w:color w:val="auto"/>
                <w:kern w:val="1"/>
                <w:lang w:eastAsia="zh-CN" w:bidi="hi-IN"/>
              </w:rPr>
              <w:t>1</w:t>
            </w:r>
          </w:p>
        </w:tc>
        <w:tc>
          <w:tcPr>
            <w:tcW w:w="1721" w:type="dxa"/>
            <w:tcBorders>
              <w:left w:val="single" w:sz="1" w:space="0" w:color="000000"/>
              <w:bottom w:val="single" w:sz="1" w:space="0" w:color="000000"/>
              <w:right w:val="single" w:sz="1" w:space="0" w:color="000000"/>
            </w:tcBorders>
            <w:shd w:val="clear" w:color="auto" w:fill="auto"/>
          </w:tcPr>
          <w:p w14:paraId="408E397F" w14:textId="77777777" w:rsidR="008050A7" w:rsidRPr="009822F6" w:rsidRDefault="008050A7" w:rsidP="009822F6">
            <w:pPr>
              <w:widowControl w:val="0"/>
              <w:suppressLineNumbers/>
              <w:snapToGrid w:val="0"/>
              <w:spacing w:after="0" w:line="200" w:lineRule="atLeast"/>
              <w:jc w:val="center"/>
              <w:rPr>
                <w:rFonts w:ascii="Times New Roman" w:eastAsia="SimSun" w:hAnsi="Times New Roman" w:cs="Times New Roman"/>
                <w:color w:val="auto"/>
                <w:kern w:val="1"/>
                <w:lang w:eastAsia="zh-CN" w:bidi="hi-IN"/>
              </w:rPr>
            </w:pPr>
          </w:p>
        </w:tc>
      </w:tr>
      <w:tr w:rsidR="008050A7" w:rsidRPr="009822F6" w14:paraId="36299282" w14:textId="77777777" w:rsidTr="004168D7">
        <w:tc>
          <w:tcPr>
            <w:tcW w:w="396" w:type="dxa"/>
            <w:tcBorders>
              <w:left w:val="single" w:sz="1" w:space="0" w:color="000000"/>
              <w:bottom w:val="single" w:sz="1" w:space="0" w:color="000000"/>
            </w:tcBorders>
            <w:shd w:val="clear" w:color="auto" w:fill="auto"/>
          </w:tcPr>
          <w:p w14:paraId="67AD8956" w14:textId="77777777" w:rsidR="008050A7" w:rsidRPr="009822F6" w:rsidRDefault="008050A7" w:rsidP="009822F6">
            <w:pPr>
              <w:widowControl w:val="0"/>
              <w:suppressLineNumbers/>
              <w:snapToGrid w:val="0"/>
              <w:spacing w:after="0" w:line="200" w:lineRule="atLeast"/>
              <w:jc w:val="center"/>
              <w:rPr>
                <w:rFonts w:ascii="Times New Roman" w:eastAsia="Times New Roman" w:hAnsi="Times New Roman" w:cs="Times New Roman"/>
                <w:color w:val="auto"/>
                <w:kern w:val="1"/>
                <w:lang w:eastAsia="zh-CN" w:bidi="hi-IN"/>
              </w:rPr>
            </w:pPr>
          </w:p>
        </w:tc>
        <w:tc>
          <w:tcPr>
            <w:tcW w:w="6120" w:type="dxa"/>
            <w:tcBorders>
              <w:left w:val="single" w:sz="1" w:space="0" w:color="000000"/>
              <w:bottom w:val="single" w:sz="1" w:space="0" w:color="000000"/>
            </w:tcBorders>
            <w:shd w:val="clear" w:color="auto" w:fill="auto"/>
          </w:tcPr>
          <w:p w14:paraId="077A8F92" w14:textId="77777777" w:rsidR="008050A7" w:rsidRPr="009822F6" w:rsidRDefault="008050A7" w:rsidP="009822F6">
            <w:pPr>
              <w:widowControl w:val="0"/>
              <w:suppressLineNumbers/>
              <w:spacing w:after="0" w:line="200" w:lineRule="atLeast"/>
              <w:jc w:val="right"/>
              <w:rPr>
                <w:rFonts w:ascii="Times New Roman" w:eastAsia="Times New Roman" w:hAnsi="Times New Roman" w:cs="Times New Roman"/>
                <w:b/>
                <w:bCs/>
                <w:color w:val="auto"/>
                <w:kern w:val="1"/>
                <w:lang w:eastAsia="zh-CN" w:bidi="hi-IN"/>
              </w:rPr>
            </w:pPr>
            <w:r w:rsidRPr="009822F6">
              <w:rPr>
                <w:rFonts w:ascii="Times New Roman" w:eastAsia="Times New Roman" w:hAnsi="Times New Roman" w:cs="Times New Roman"/>
                <w:b/>
                <w:bCs/>
                <w:color w:val="auto"/>
                <w:kern w:val="1"/>
                <w:lang w:eastAsia="zh-CN" w:bidi="hi-IN"/>
              </w:rPr>
              <w:t xml:space="preserve">Razem </w:t>
            </w:r>
          </w:p>
        </w:tc>
        <w:tc>
          <w:tcPr>
            <w:tcW w:w="1409" w:type="dxa"/>
            <w:tcBorders>
              <w:left w:val="single" w:sz="1" w:space="0" w:color="000000"/>
              <w:bottom w:val="single" w:sz="1" w:space="0" w:color="000000"/>
            </w:tcBorders>
            <w:shd w:val="clear" w:color="auto" w:fill="auto"/>
          </w:tcPr>
          <w:p w14:paraId="03E29A07" w14:textId="77777777" w:rsidR="008050A7" w:rsidRPr="009822F6" w:rsidRDefault="00C94F40" w:rsidP="009822F6">
            <w:pPr>
              <w:widowControl w:val="0"/>
              <w:suppressLineNumbers/>
              <w:spacing w:after="0" w:line="200" w:lineRule="atLeast"/>
              <w:jc w:val="center"/>
              <w:rPr>
                <w:rFonts w:ascii="Times New Roman" w:eastAsia="Times New Roman" w:hAnsi="Times New Roman" w:cs="Times New Roman"/>
                <w:color w:val="auto"/>
                <w:kern w:val="1"/>
                <w:lang w:eastAsia="zh-CN" w:bidi="hi-IN"/>
              </w:rPr>
            </w:pPr>
            <w:r>
              <w:rPr>
                <w:rFonts w:ascii="Times New Roman" w:eastAsia="Times New Roman" w:hAnsi="Times New Roman" w:cs="Times New Roman"/>
                <w:b/>
                <w:bCs/>
                <w:color w:val="auto"/>
                <w:kern w:val="1"/>
                <w:lang w:eastAsia="zh-CN" w:bidi="hi-IN"/>
              </w:rPr>
              <w:t>50</w:t>
            </w:r>
          </w:p>
        </w:tc>
        <w:tc>
          <w:tcPr>
            <w:tcW w:w="1721" w:type="dxa"/>
            <w:tcBorders>
              <w:left w:val="single" w:sz="1" w:space="0" w:color="000000"/>
              <w:bottom w:val="single" w:sz="1" w:space="0" w:color="000000"/>
              <w:right w:val="single" w:sz="1" w:space="0" w:color="000000"/>
            </w:tcBorders>
            <w:shd w:val="clear" w:color="auto" w:fill="auto"/>
          </w:tcPr>
          <w:p w14:paraId="273BA4AF" w14:textId="77777777" w:rsidR="008050A7" w:rsidRPr="009822F6" w:rsidRDefault="008050A7" w:rsidP="009822F6">
            <w:pPr>
              <w:widowControl w:val="0"/>
              <w:suppressLineNumbers/>
              <w:snapToGrid w:val="0"/>
              <w:spacing w:after="0" w:line="200" w:lineRule="atLeast"/>
              <w:jc w:val="center"/>
              <w:rPr>
                <w:rFonts w:ascii="Times New Roman" w:eastAsia="Times New Roman" w:hAnsi="Times New Roman" w:cs="Times New Roman"/>
                <w:color w:val="auto"/>
                <w:kern w:val="1"/>
                <w:lang w:eastAsia="zh-CN" w:bidi="hi-IN"/>
              </w:rPr>
            </w:pPr>
          </w:p>
        </w:tc>
      </w:tr>
    </w:tbl>
    <w:p w14:paraId="73E66342" w14:textId="77777777" w:rsidR="004168D7" w:rsidRDefault="004168D7" w:rsidP="009822F6">
      <w:pPr>
        <w:widowControl w:val="0"/>
        <w:spacing w:after="0" w:line="240" w:lineRule="auto"/>
        <w:rPr>
          <w:rFonts w:ascii="Times New Roman" w:eastAsia="Times New Roman" w:hAnsi="Times New Roman" w:cs="Times New Roman"/>
          <w:color w:val="auto"/>
          <w:kern w:val="1"/>
          <w:lang w:eastAsia="zh-CN" w:bidi="hi-IN"/>
        </w:rPr>
      </w:pPr>
    </w:p>
    <w:p w14:paraId="687AD99A" w14:textId="77777777" w:rsidR="004168D7" w:rsidRDefault="004168D7" w:rsidP="009822F6">
      <w:pPr>
        <w:widowControl w:val="0"/>
        <w:spacing w:after="0" w:line="240" w:lineRule="auto"/>
        <w:rPr>
          <w:rFonts w:ascii="Times New Roman" w:eastAsia="Times New Roman" w:hAnsi="Times New Roman" w:cs="Times New Roman"/>
          <w:color w:val="auto"/>
          <w:kern w:val="1"/>
          <w:lang w:eastAsia="zh-CN" w:bidi="hi-IN"/>
        </w:rPr>
      </w:pPr>
    </w:p>
    <w:p w14:paraId="4BFAE840" w14:textId="77777777" w:rsidR="009822F6" w:rsidRPr="009822F6" w:rsidRDefault="009822F6" w:rsidP="009822F6">
      <w:pPr>
        <w:widowControl w:val="0"/>
        <w:spacing w:after="0" w:line="240" w:lineRule="auto"/>
        <w:rPr>
          <w:rFonts w:ascii="Times New Roman" w:eastAsia="Times New Roman" w:hAnsi="Times New Roman" w:cs="Times New Roman"/>
          <w:color w:val="auto"/>
          <w:kern w:val="1"/>
          <w:lang w:eastAsia="zh-CN" w:bidi="hi-IN"/>
        </w:rPr>
      </w:pPr>
      <w:r w:rsidRPr="009822F6">
        <w:rPr>
          <w:rFonts w:ascii="Times New Roman" w:eastAsia="Times New Roman" w:hAnsi="Times New Roman" w:cs="Times New Roman"/>
          <w:color w:val="auto"/>
          <w:kern w:val="1"/>
          <w:lang w:eastAsia="zh-CN" w:bidi="hi-IN"/>
        </w:rPr>
        <w:t>…............................</w:t>
      </w:r>
      <w:r w:rsidRPr="009822F6">
        <w:rPr>
          <w:rFonts w:ascii="Times New Roman" w:eastAsia="Times New Roman" w:hAnsi="Times New Roman" w:cs="Times New Roman"/>
          <w:color w:val="auto"/>
          <w:kern w:val="1"/>
          <w:lang w:eastAsia="zh-CN" w:bidi="hi-IN"/>
        </w:rPr>
        <w:tab/>
      </w:r>
      <w:r w:rsidRPr="009822F6">
        <w:rPr>
          <w:rFonts w:ascii="Times New Roman" w:eastAsia="Times New Roman" w:hAnsi="Times New Roman" w:cs="Times New Roman"/>
          <w:color w:val="auto"/>
          <w:kern w:val="1"/>
          <w:lang w:eastAsia="zh-CN" w:bidi="hi-IN"/>
        </w:rPr>
        <w:tab/>
      </w:r>
      <w:r w:rsidRPr="009822F6">
        <w:rPr>
          <w:rFonts w:ascii="Times New Roman" w:eastAsia="Times New Roman" w:hAnsi="Times New Roman" w:cs="Times New Roman"/>
          <w:color w:val="auto"/>
          <w:kern w:val="1"/>
          <w:lang w:eastAsia="zh-CN" w:bidi="hi-IN"/>
        </w:rPr>
        <w:tab/>
      </w:r>
      <w:r w:rsidRPr="009822F6">
        <w:rPr>
          <w:rFonts w:ascii="Times New Roman" w:eastAsia="Times New Roman" w:hAnsi="Times New Roman" w:cs="Times New Roman"/>
          <w:color w:val="auto"/>
          <w:kern w:val="1"/>
          <w:lang w:eastAsia="zh-CN" w:bidi="hi-IN"/>
        </w:rPr>
        <w:tab/>
      </w:r>
      <w:r w:rsidRPr="009822F6">
        <w:rPr>
          <w:rFonts w:ascii="Times New Roman" w:eastAsia="Times New Roman" w:hAnsi="Times New Roman" w:cs="Times New Roman"/>
          <w:color w:val="auto"/>
          <w:kern w:val="1"/>
          <w:lang w:eastAsia="zh-CN" w:bidi="hi-IN"/>
        </w:rPr>
        <w:tab/>
        <w:t>….................................................................</w:t>
      </w:r>
    </w:p>
    <w:p w14:paraId="73ACAA07" w14:textId="77777777" w:rsidR="009822F6" w:rsidRPr="009822F6" w:rsidRDefault="009822F6" w:rsidP="009822F6">
      <w:pPr>
        <w:widowControl w:val="0"/>
        <w:spacing w:after="0" w:line="240" w:lineRule="auto"/>
        <w:rPr>
          <w:rFonts w:ascii="Times New Roman" w:eastAsia="Times New Roman" w:hAnsi="Times New Roman" w:cs="Times New Roman"/>
          <w:color w:val="auto"/>
          <w:kern w:val="1"/>
          <w:sz w:val="20"/>
          <w:szCs w:val="20"/>
          <w:lang w:eastAsia="zh-CN" w:bidi="hi-IN"/>
        </w:rPr>
      </w:pPr>
      <w:r w:rsidRPr="009822F6">
        <w:rPr>
          <w:rFonts w:ascii="Times New Roman" w:eastAsia="Times New Roman" w:hAnsi="Times New Roman" w:cs="Times New Roman"/>
          <w:color w:val="auto"/>
          <w:kern w:val="1"/>
          <w:lang w:eastAsia="zh-CN" w:bidi="hi-IN"/>
        </w:rPr>
        <w:t>Data</w:t>
      </w:r>
      <w:r w:rsidRPr="009822F6">
        <w:rPr>
          <w:rFonts w:ascii="Times New Roman" w:eastAsia="Times New Roman" w:hAnsi="Times New Roman" w:cs="Times New Roman"/>
          <w:color w:val="auto"/>
          <w:kern w:val="1"/>
          <w:lang w:eastAsia="zh-CN" w:bidi="hi-IN"/>
        </w:rPr>
        <w:tab/>
      </w:r>
      <w:r w:rsidRPr="009822F6">
        <w:rPr>
          <w:rFonts w:ascii="Times New Roman" w:eastAsia="Times New Roman" w:hAnsi="Times New Roman" w:cs="Times New Roman"/>
          <w:color w:val="auto"/>
          <w:kern w:val="1"/>
          <w:lang w:eastAsia="zh-CN" w:bidi="hi-IN"/>
        </w:rPr>
        <w:tab/>
      </w:r>
      <w:r w:rsidRPr="009822F6">
        <w:rPr>
          <w:rFonts w:ascii="Times New Roman" w:eastAsia="Times New Roman" w:hAnsi="Times New Roman" w:cs="Times New Roman"/>
          <w:color w:val="auto"/>
          <w:kern w:val="1"/>
          <w:lang w:eastAsia="zh-CN" w:bidi="hi-IN"/>
        </w:rPr>
        <w:tab/>
      </w:r>
      <w:r w:rsidRPr="009822F6">
        <w:rPr>
          <w:rFonts w:ascii="Times New Roman" w:eastAsia="Times New Roman" w:hAnsi="Times New Roman" w:cs="Times New Roman"/>
          <w:color w:val="auto"/>
          <w:kern w:val="1"/>
          <w:lang w:eastAsia="zh-CN" w:bidi="hi-IN"/>
        </w:rPr>
        <w:tab/>
      </w:r>
      <w:r w:rsidRPr="009822F6">
        <w:rPr>
          <w:rFonts w:ascii="Times New Roman" w:eastAsia="Times New Roman" w:hAnsi="Times New Roman" w:cs="Times New Roman"/>
          <w:color w:val="auto"/>
          <w:kern w:val="1"/>
          <w:lang w:eastAsia="zh-CN" w:bidi="hi-IN"/>
        </w:rPr>
        <w:tab/>
      </w:r>
      <w:r w:rsidRPr="009822F6">
        <w:rPr>
          <w:rFonts w:ascii="Times New Roman" w:eastAsia="Times New Roman" w:hAnsi="Times New Roman" w:cs="Times New Roman"/>
          <w:color w:val="auto"/>
          <w:kern w:val="1"/>
          <w:lang w:eastAsia="zh-CN" w:bidi="hi-IN"/>
        </w:rPr>
        <w:tab/>
      </w:r>
      <w:r w:rsidRPr="009822F6">
        <w:rPr>
          <w:rFonts w:ascii="Times New Roman" w:eastAsia="Times New Roman" w:hAnsi="Times New Roman" w:cs="Times New Roman"/>
          <w:color w:val="auto"/>
          <w:kern w:val="1"/>
          <w:lang w:eastAsia="zh-CN" w:bidi="hi-IN"/>
        </w:rPr>
        <w:tab/>
      </w:r>
      <w:r w:rsidRPr="009822F6">
        <w:rPr>
          <w:rFonts w:ascii="Times New Roman" w:eastAsia="Times New Roman" w:hAnsi="Times New Roman" w:cs="Times New Roman"/>
          <w:color w:val="auto"/>
          <w:kern w:val="1"/>
          <w:lang w:eastAsia="zh-CN" w:bidi="hi-IN"/>
        </w:rPr>
        <w:tab/>
        <w:t>Podpis osoby dokonującej oceny</w:t>
      </w:r>
    </w:p>
    <w:p w14:paraId="4203B306" w14:textId="77777777" w:rsidR="00FD5BD6" w:rsidRDefault="009822F6" w:rsidP="00C94F40">
      <w:pPr>
        <w:widowControl w:val="0"/>
        <w:spacing w:after="0" w:line="240" w:lineRule="auto"/>
        <w:textAlignment w:val="baseline"/>
      </w:pPr>
      <w:r w:rsidRPr="009822F6">
        <w:rPr>
          <w:rFonts w:ascii="Times New Roman" w:eastAsia="Times New Roman" w:hAnsi="Times New Roman" w:cs="Times New Roman"/>
          <w:color w:val="auto"/>
          <w:kern w:val="1"/>
          <w:sz w:val="20"/>
          <w:szCs w:val="20"/>
          <w:lang w:eastAsia="zh-CN" w:bidi="hi-IN"/>
        </w:rPr>
        <w:tab/>
      </w:r>
      <w:r w:rsidRPr="009822F6">
        <w:rPr>
          <w:rFonts w:ascii="Times New Roman" w:eastAsia="Times New Roman" w:hAnsi="Times New Roman" w:cs="Times New Roman"/>
          <w:color w:val="auto"/>
          <w:kern w:val="1"/>
          <w:sz w:val="20"/>
          <w:szCs w:val="20"/>
          <w:lang w:eastAsia="zh-CN" w:bidi="hi-IN"/>
        </w:rPr>
        <w:tab/>
      </w:r>
      <w:r w:rsidRPr="009822F6">
        <w:rPr>
          <w:rFonts w:ascii="Times New Roman" w:eastAsia="Times New Roman" w:hAnsi="Times New Roman" w:cs="Times New Roman"/>
          <w:color w:val="auto"/>
          <w:kern w:val="1"/>
          <w:sz w:val="20"/>
          <w:szCs w:val="20"/>
          <w:lang w:eastAsia="zh-CN" w:bidi="hi-IN"/>
        </w:rPr>
        <w:tab/>
      </w:r>
      <w:r w:rsidRPr="009822F6">
        <w:rPr>
          <w:rFonts w:ascii="Times New Roman" w:eastAsia="Times New Roman" w:hAnsi="Times New Roman" w:cs="Times New Roman"/>
          <w:color w:val="auto"/>
          <w:kern w:val="1"/>
          <w:sz w:val="20"/>
          <w:szCs w:val="20"/>
          <w:lang w:eastAsia="zh-CN" w:bidi="hi-IN"/>
        </w:rPr>
        <w:tab/>
      </w:r>
      <w:r w:rsidRPr="009822F6">
        <w:rPr>
          <w:rFonts w:ascii="Times New Roman" w:eastAsia="Times New Roman" w:hAnsi="Times New Roman" w:cs="Times New Roman"/>
          <w:color w:val="auto"/>
          <w:kern w:val="1"/>
          <w:sz w:val="20"/>
          <w:szCs w:val="20"/>
          <w:lang w:eastAsia="zh-CN" w:bidi="hi-IN"/>
        </w:rPr>
        <w:tab/>
      </w:r>
      <w:r w:rsidRPr="009822F6">
        <w:rPr>
          <w:rFonts w:ascii="Times New Roman" w:eastAsia="Times New Roman" w:hAnsi="Times New Roman" w:cs="Times New Roman"/>
          <w:color w:val="auto"/>
          <w:kern w:val="1"/>
          <w:sz w:val="20"/>
          <w:szCs w:val="20"/>
          <w:lang w:eastAsia="zh-CN" w:bidi="hi-IN"/>
        </w:rPr>
        <w:tab/>
      </w:r>
      <w:r w:rsidRPr="009822F6">
        <w:rPr>
          <w:rFonts w:ascii="Times New Roman" w:eastAsia="Times New Roman" w:hAnsi="Times New Roman" w:cs="Times New Roman"/>
          <w:color w:val="auto"/>
          <w:kern w:val="1"/>
          <w:sz w:val="20"/>
          <w:szCs w:val="20"/>
          <w:lang w:eastAsia="zh-CN" w:bidi="hi-IN"/>
        </w:rPr>
        <w:tab/>
        <w:t xml:space="preserve">          (podpis pracownika Realizatora projektu)</w:t>
      </w:r>
    </w:p>
    <w:sectPr w:rsidR="00FD5BD6">
      <w:headerReference w:type="default" r:id="rId8"/>
      <w:footerReference w:type="default" r:id="rId9"/>
      <w:pgSz w:w="11906" w:h="16838"/>
      <w:pgMar w:top="1417" w:right="1417" w:bottom="1417" w:left="1417" w:header="708" w:footer="708" w:gutter="0"/>
      <w:cols w:space="708"/>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A2BA1F" w14:textId="77777777" w:rsidR="005B735F" w:rsidRDefault="005B735F">
      <w:pPr>
        <w:spacing w:after="0" w:line="240" w:lineRule="auto"/>
      </w:pPr>
      <w:r>
        <w:separator/>
      </w:r>
    </w:p>
  </w:endnote>
  <w:endnote w:type="continuationSeparator" w:id="0">
    <w:p w14:paraId="1DF7CB2D" w14:textId="77777777" w:rsidR="005B735F" w:rsidRDefault="005B73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Liberation Sans">
    <w:altName w:val="Arial"/>
    <w:panose1 w:val="020B0604020202020204"/>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panose1 w:val="02020603050405020304"/>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ArialMT">
    <w:charset w:val="EE"/>
    <w:family w:val="swiss"/>
    <w:pitch w:val="default"/>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5A905" w14:textId="77777777" w:rsidR="009A3EC6" w:rsidRPr="00240F63" w:rsidRDefault="009A3EC6" w:rsidP="009A3EC6">
    <w:pPr>
      <w:widowControl w:val="0"/>
      <w:tabs>
        <w:tab w:val="center" w:pos="4536"/>
        <w:tab w:val="left" w:pos="6795"/>
        <w:tab w:val="right" w:pos="9072"/>
      </w:tabs>
      <w:spacing w:after="0" w:line="240" w:lineRule="auto"/>
      <w:jc w:val="center"/>
      <w:rPr>
        <w:rFonts w:ascii="Times New Roman" w:eastAsia="Times New Roman" w:hAnsi="Times New Roman" w:cs="Times New Roman"/>
        <w:kern w:val="1"/>
        <w:sz w:val="18"/>
        <w:szCs w:val="18"/>
        <w:lang w:eastAsia="zh-CN" w:bidi="hi-IN"/>
      </w:rPr>
    </w:pPr>
    <w:r>
      <w:rPr>
        <w:rFonts w:ascii="Times New Roman" w:eastAsia="SimSun" w:hAnsi="Times New Roman" w:cs="Arial"/>
        <w:noProof/>
        <w:kern w:val="1"/>
        <w:sz w:val="24"/>
        <w:szCs w:val="24"/>
      </w:rPr>
      <mc:AlternateContent>
        <mc:Choice Requires="wps">
          <w:drawing>
            <wp:anchor distT="0" distB="0" distL="114300" distR="114300" simplePos="0" relativeHeight="251659264" behindDoc="1" locked="0" layoutInCell="1" allowOverlap="1" wp14:anchorId="792C57DB" wp14:editId="3533529D">
              <wp:simplePos x="0" y="0"/>
              <wp:positionH relativeFrom="column">
                <wp:posOffset>-651510</wp:posOffset>
              </wp:positionH>
              <wp:positionV relativeFrom="paragraph">
                <wp:posOffset>-33020</wp:posOffset>
              </wp:positionV>
              <wp:extent cx="7000240" cy="6350"/>
              <wp:effectExtent l="0" t="0" r="0" b="0"/>
              <wp:wrapNone/>
              <wp:docPr id="2" name="Łącznik prosty ze strzałką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00240" cy="6350"/>
                      </a:xfrm>
                      <a:prstGeom prst="straightConnector1">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3465A4"/>
                            </a:solidFill>
                            <a:round/>
                            <a:headEnd/>
                            <a:tailEnd/>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3CCC848D" id="_x0000_t32" coordsize="21600,21600" o:spt="32" o:oned="t" path="m,l21600,21600e" filled="f">
              <v:path arrowok="t" fillok="f" o:connecttype="none"/>
              <o:lock v:ext="edit" shapetype="t"/>
            </v:shapetype>
            <v:shape id="Łącznik prosty ze strzałką 2" o:spid="_x0000_s1026" type="#_x0000_t32" style="position:absolute;margin-left:-51.3pt;margin-top:-2.6pt;width:551.2pt;height:.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" stroked="f" strokecolor="#3465a4"/>
          </w:pict>
        </mc:Fallback>
      </mc:AlternateContent>
    </w:r>
    <w:r w:rsidRPr="00240F63">
      <w:rPr>
        <w:rFonts w:ascii="Times New Roman" w:eastAsia="Times New Roman" w:hAnsi="Times New Roman" w:cs="Times New Roman"/>
        <w:kern w:val="1"/>
        <w:sz w:val="18"/>
        <w:szCs w:val="18"/>
        <w:lang w:eastAsia="zh-CN" w:bidi="hi-IN"/>
      </w:rPr>
      <w:t>Projekt „</w:t>
    </w:r>
    <w:r w:rsidRPr="00240F63">
      <w:rPr>
        <w:rFonts w:ascii="Times New Roman" w:eastAsia="Times New Roman" w:hAnsi="Times New Roman" w:cs="Times New Roman"/>
        <w:kern w:val="1"/>
        <w:sz w:val="18"/>
        <w:szCs w:val="18"/>
        <w:lang w:eastAsia="zh-CN" w:bidi="hi-IN"/>
      </w:rPr>
      <w:tab/>
      <w:t xml:space="preserve">Krok do przodu” realizowany w ramach Regionalnego Programu Operacyjnego Województwa Małopolskiego na lata 2014-2020, współfinansowany z Europejskiego Funduszu Społecznego, </w:t>
    </w:r>
    <w:r w:rsidRPr="00240F63">
      <w:rPr>
        <w:rFonts w:ascii="Times New Roman" w:eastAsia="Times New Roman" w:hAnsi="Times New Roman" w:cs="Times New Roman"/>
        <w:kern w:val="1"/>
        <w:sz w:val="18"/>
        <w:szCs w:val="18"/>
        <w:lang w:eastAsia="zh-CN" w:bidi="hi-IN"/>
      </w:rPr>
      <w:br/>
      <w:t xml:space="preserve"> Oś priorytetowa 9  Region spójny  społecznie, Działanie 9.1 Aktywna integracja, Poddziałanie 9.1.1 Aktywna integracja – projekty konkursowe wyłącznie dla OPS/PCPR</w:t>
    </w:r>
  </w:p>
  <w:p w14:paraId="1EF1E329" w14:textId="77777777" w:rsidR="009A3EC6" w:rsidRDefault="009A3EC6" w:rsidP="009A3EC6">
    <w:pPr>
      <w:pStyle w:val="Stopka"/>
    </w:pPr>
  </w:p>
  <w:p w14:paraId="40A4542A" w14:textId="77777777" w:rsidR="00FD5BD6" w:rsidRPr="009A3EC6" w:rsidRDefault="00FD5BD6" w:rsidP="009A3EC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8799E" w14:textId="77777777" w:rsidR="005B735F" w:rsidRDefault="005B735F">
      <w:r>
        <w:separator/>
      </w:r>
    </w:p>
  </w:footnote>
  <w:footnote w:type="continuationSeparator" w:id="0">
    <w:p w14:paraId="5C653BE2" w14:textId="77777777" w:rsidR="005B735F" w:rsidRDefault="005B735F">
      <w:r>
        <w:continuationSeparator/>
      </w:r>
    </w:p>
  </w:footnote>
  <w:footnote w:id="1">
    <w:p w14:paraId="0CF513CD" w14:textId="77777777" w:rsidR="00725E3E" w:rsidRDefault="00725E3E">
      <w:pPr>
        <w:pStyle w:val="Przypisdolny"/>
      </w:pPr>
      <w:r>
        <w:rPr>
          <w:rStyle w:val="Odwoanieprzypisudolnego"/>
          <w:rFonts w:ascii="Times New Roman" w:hAnsi="Times New Roman" w:cs="Times New Roman"/>
          <w:sz w:val="16"/>
          <w:szCs w:val="16"/>
        </w:rPr>
        <w:footnoteRef/>
      </w:r>
      <w:r>
        <w:rPr>
          <w:rFonts w:ascii="Times New Roman" w:hAnsi="Times New Roman" w:cs="Times New Roman"/>
          <w:sz w:val="16"/>
          <w:szCs w:val="16"/>
        </w:rPr>
        <w:t>Osoba długotrwale bezrobotna - oznacza to bezrobotnego pozostającego w rejestrze powiatowego urzędu pracy; osoby  poniżej 25 roku  – osoby bezrobotne nieprzerwanie przez okres ponad 6 miesięcy, osoby mające 25 lat lub więcej – osoby bezrobotne nieprzerwanie przez okres ponad 12 miesięcy. Def. zgodna z Wytycznymi w zakresie realizacji przedsięwzięć z udziałem środków  Europejskiego Funduszu Społecznego w obszarze rynku pracy  na lata 2014-2020</w:t>
      </w:r>
    </w:p>
  </w:footnote>
  <w:footnote w:id="2">
    <w:p w14:paraId="31054CE1" w14:textId="77777777" w:rsidR="00725E3E" w:rsidRDefault="00725E3E">
      <w:pPr>
        <w:pStyle w:val="Przypisdolny"/>
      </w:pPr>
      <w:r>
        <w:rPr>
          <w:rStyle w:val="Odwoanieprzypisudolnego"/>
          <w:rFonts w:ascii="Times New Roman" w:hAnsi="Times New Roman" w:cs="Times New Roman"/>
          <w:sz w:val="16"/>
          <w:szCs w:val="16"/>
        </w:rPr>
        <w:footnoteRef/>
      </w:r>
      <w:r>
        <w:rPr>
          <w:rFonts w:ascii="Times New Roman" w:hAnsi="Times New Roman" w:cs="Times New Roman"/>
          <w:sz w:val="16"/>
          <w:szCs w:val="16"/>
        </w:rPr>
        <w:t>Osoba bierna zawodowo - to osoba, które w danej chwili nie tworzy zasobów siły roboczej (tzn. nie pracuje i nie jest bezrobotna). Studenci studiów stacjonarnych uznawani są za osoby bierne zawodowo. Osoby będące na urlopie wychowawczym  uznawane są za bierne zawodowo, chyba że są zarejestrowane już jako bezrobotne (wówczas status bezrobotnego ma pierwszeństwo). Def. Jak w przypisie 1.</w:t>
      </w:r>
    </w:p>
  </w:footnote>
  <w:footnote w:id="3">
    <w:p w14:paraId="3363306D" w14:textId="77777777" w:rsidR="00725E3E" w:rsidRDefault="00725E3E" w:rsidP="009301B1">
      <w:pPr>
        <w:pStyle w:val="Przypisdolny"/>
        <w:spacing w:after="0"/>
        <w:ind w:hanging="426"/>
      </w:pPr>
      <w:r>
        <w:rPr>
          <w:rStyle w:val="Odwoanieprzypisudolnego"/>
          <w:rFonts w:ascii="Times New Roman" w:hAnsi="Times New Roman" w:cs="Times New Roman"/>
          <w:sz w:val="18"/>
          <w:szCs w:val="18"/>
        </w:rPr>
        <w:footnoteRef/>
      </w:r>
      <w:r>
        <w:rPr>
          <w:rStyle w:val="Odwoanieprzypisudolnego"/>
          <w:rFonts w:ascii="Times New Roman" w:hAnsi="Times New Roman" w:cs="Times New Roman"/>
          <w:sz w:val="18"/>
          <w:szCs w:val="18"/>
        </w:rPr>
        <w:tab/>
      </w:r>
      <w:r>
        <w:rPr>
          <w:rFonts w:ascii="Times New Roman" w:hAnsi="Times New Roman" w:cs="Times New Roman"/>
          <w:sz w:val="18"/>
          <w:szCs w:val="18"/>
          <w:vertAlign w:val="superscript"/>
        </w:rPr>
        <w:t xml:space="preserve"> </w:t>
      </w:r>
      <w:r>
        <w:rPr>
          <w:rFonts w:ascii="Times New Roman" w:hAnsi="Times New Roman" w:cs="Times New Roman"/>
          <w:sz w:val="18"/>
          <w:szCs w:val="18"/>
        </w:rPr>
        <w:t>Jeśli dotyczy</w:t>
      </w:r>
    </w:p>
  </w:footnote>
  <w:footnote w:id="4">
    <w:p w14:paraId="7F459385" w14:textId="77777777" w:rsidR="009301B1" w:rsidRDefault="009301B1" w:rsidP="009301B1">
      <w:pPr>
        <w:pStyle w:val="Akapitzlist"/>
        <w:spacing w:after="0" w:line="240" w:lineRule="auto"/>
        <w:ind w:left="284" w:hanging="426"/>
        <w:rPr>
          <w:rFonts w:ascii="Times New Roman" w:hAnsi="Times New Roman"/>
          <w:sz w:val="16"/>
          <w:szCs w:val="16"/>
        </w:rPr>
      </w:pPr>
      <w:r>
        <w:rPr>
          <w:rStyle w:val="Odwoanieprzypisudolnego"/>
          <w:rFonts w:ascii="Arial" w:hAnsi="Arial" w:cs="Arial"/>
        </w:rPr>
        <w:footnoteRef/>
      </w:r>
      <w:r>
        <w:rPr>
          <w:rStyle w:val="Odwoanieprzypisudolnego"/>
          <w:rFonts w:ascii="Arial" w:hAnsi="Arial" w:cs="Arial"/>
        </w:rPr>
        <w:tab/>
      </w:r>
      <w:r>
        <w:rPr>
          <w:rFonts w:ascii="Times New Roman" w:hAnsi="Times New Roman" w:cs="Times New Roman"/>
          <w:sz w:val="16"/>
          <w:szCs w:val="16"/>
        </w:rPr>
        <w:t xml:space="preserve"> Osoba zagrożona ubóstwem lub wykluczeniem społecznym </w:t>
      </w:r>
      <w:r>
        <w:rPr>
          <w:rFonts w:ascii="Times New Roman" w:hAnsi="Times New Roman"/>
          <w:sz w:val="16"/>
          <w:szCs w:val="16"/>
        </w:rPr>
        <w:t xml:space="preserve"> (d</w:t>
      </w:r>
      <w:r>
        <w:rPr>
          <w:rFonts w:ascii="Times New Roman" w:hAnsi="Times New Roman" w:cs="Times New Roman"/>
          <w:sz w:val="16"/>
          <w:szCs w:val="16"/>
        </w:rPr>
        <w:t xml:space="preserve">ef. zgodna z Wytycznymi w zakresie realizacji przedsięwzięć w obszarze włączenia społecznego i zwalczania ubóstwa z wykorzystaniem środków Europejskiego Funduszu Społecznego i Europejskiego Funduszu Rozwoju Regionalnego na lata 2014-2020) </w:t>
      </w:r>
      <w:r>
        <w:rPr>
          <w:rFonts w:ascii="Times New Roman" w:hAnsi="Times New Roman"/>
          <w:sz w:val="16"/>
          <w:szCs w:val="16"/>
        </w:rPr>
        <w:t>:</w:t>
      </w:r>
    </w:p>
    <w:p w14:paraId="2B3951EC" w14:textId="77777777" w:rsidR="009301B1" w:rsidRDefault="009301B1" w:rsidP="009301B1">
      <w:pPr>
        <w:pStyle w:val="Akapitzlist"/>
        <w:numPr>
          <w:ilvl w:val="0"/>
          <w:numId w:val="9"/>
        </w:numPr>
        <w:spacing w:after="0" w:line="240" w:lineRule="auto"/>
        <w:ind w:left="284" w:hanging="426"/>
        <w:rPr>
          <w:rFonts w:ascii="Times New Roman" w:hAnsi="Times New Roman"/>
          <w:sz w:val="16"/>
          <w:szCs w:val="16"/>
        </w:rPr>
      </w:pPr>
      <w:r>
        <w:rPr>
          <w:rFonts w:ascii="Times New Roman" w:hAnsi="Times New Roman"/>
          <w:sz w:val="16"/>
          <w:szCs w:val="16"/>
        </w:rPr>
        <w:tab/>
        <w:t>osoby lub rodziny korzystające ze świadczeń pomocy społecznej zgodnie z ustawą z dnia 12 marca 2004 r. o pomocy społecznej lub kwalifikujące się do objęcia wsparciem przez pomoc społeczną, tj. spełniające co najmniej jeden z warunków określonych w art. 7 ustawy o pomocy społecznej,</w:t>
      </w:r>
    </w:p>
    <w:p w14:paraId="5108A745" w14:textId="77777777" w:rsidR="009301B1" w:rsidRDefault="009301B1" w:rsidP="009301B1">
      <w:pPr>
        <w:numPr>
          <w:ilvl w:val="0"/>
          <w:numId w:val="9"/>
        </w:numPr>
        <w:suppressAutoHyphens w:val="0"/>
        <w:spacing w:after="0" w:line="240" w:lineRule="auto"/>
        <w:ind w:left="284" w:hanging="426"/>
        <w:rPr>
          <w:rFonts w:ascii="Times New Roman" w:hAnsi="Times New Roman" w:cs="Times New Roman"/>
          <w:sz w:val="16"/>
          <w:szCs w:val="16"/>
        </w:rPr>
      </w:pPr>
      <w:r>
        <w:rPr>
          <w:rFonts w:ascii="Times New Roman" w:hAnsi="Times New Roman" w:cs="Times New Roman"/>
          <w:sz w:val="16"/>
          <w:szCs w:val="16"/>
        </w:rPr>
        <w:tab/>
        <w:t xml:space="preserve">osoby o których mowa w art. 1 ust. 2 ustawy z dnia 13 czerwca 2003 r. o zatrudnieniu socjalnym </w:t>
      </w:r>
    </w:p>
    <w:p w14:paraId="5405E86B" w14:textId="77777777" w:rsidR="009301B1" w:rsidRDefault="009301B1" w:rsidP="009301B1">
      <w:pPr>
        <w:numPr>
          <w:ilvl w:val="0"/>
          <w:numId w:val="9"/>
        </w:numPr>
        <w:suppressAutoHyphens w:val="0"/>
        <w:spacing w:after="0" w:line="240" w:lineRule="auto"/>
        <w:ind w:left="284" w:hanging="426"/>
        <w:rPr>
          <w:rFonts w:ascii="Times New Roman" w:hAnsi="Times New Roman" w:cs="Times New Roman"/>
          <w:sz w:val="16"/>
          <w:szCs w:val="16"/>
        </w:rPr>
      </w:pPr>
      <w:r>
        <w:rPr>
          <w:rFonts w:ascii="Times New Roman" w:hAnsi="Times New Roman" w:cs="Times New Roman"/>
          <w:sz w:val="16"/>
          <w:szCs w:val="16"/>
        </w:rPr>
        <w:tab/>
        <w:t xml:space="preserve">osoby przebywające w pieczy zastępczej lub opuszczające pieczę zastępczą, rodziny przeżywające trudności w pełnieniu funkcji opiekuńczo-wychowawczych, o których mowa w ustawie z dnia 9 czerwca 2011 r. o wspieraniu rodziny i systemie pieczy zastępczej; </w:t>
      </w:r>
    </w:p>
    <w:p w14:paraId="01B22F5C" w14:textId="77777777" w:rsidR="009301B1" w:rsidRDefault="009301B1" w:rsidP="009301B1">
      <w:pPr>
        <w:numPr>
          <w:ilvl w:val="0"/>
          <w:numId w:val="9"/>
        </w:numPr>
        <w:suppressAutoHyphens w:val="0"/>
        <w:spacing w:after="0" w:line="240" w:lineRule="auto"/>
        <w:ind w:left="284" w:hanging="426"/>
        <w:rPr>
          <w:rFonts w:ascii="Times New Roman" w:hAnsi="Times New Roman" w:cs="Times New Roman"/>
          <w:sz w:val="16"/>
          <w:szCs w:val="16"/>
        </w:rPr>
      </w:pPr>
      <w:r>
        <w:rPr>
          <w:rFonts w:ascii="Times New Roman" w:hAnsi="Times New Roman" w:cs="Times New Roman"/>
          <w:sz w:val="16"/>
          <w:szCs w:val="16"/>
        </w:rPr>
        <w:tab/>
        <w:t xml:space="preserve">osoby nieletnie, wobec których zastosowano środki zapobiegania i zwalczania demoralizacji i przestępczości zgodnie z ustawą z dnia 26 października 1982 r. o postępowaniu w sprawach nieletnich; </w:t>
      </w:r>
    </w:p>
    <w:p w14:paraId="2BCF91C6" w14:textId="77777777" w:rsidR="009301B1" w:rsidRDefault="009301B1" w:rsidP="009301B1">
      <w:pPr>
        <w:numPr>
          <w:ilvl w:val="0"/>
          <w:numId w:val="9"/>
        </w:numPr>
        <w:suppressAutoHyphens w:val="0"/>
        <w:spacing w:after="0" w:line="240" w:lineRule="auto"/>
        <w:ind w:left="284" w:hanging="426"/>
        <w:rPr>
          <w:rFonts w:ascii="Times New Roman" w:hAnsi="Times New Roman" w:cs="Times New Roman"/>
          <w:sz w:val="16"/>
          <w:szCs w:val="16"/>
        </w:rPr>
      </w:pPr>
      <w:r>
        <w:rPr>
          <w:rFonts w:ascii="Times New Roman" w:hAnsi="Times New Roman" w:cs="Times New Roman"/>
          <w:sz w:val="16"/>
          <w:szCs w:val="16"/>
        </w:rPr>
        <w:tab/>
        <w:t xml:space="preserve">osoby przebywające w młodzieżowych ośrodkach wychowawczych i młodzieżowych ośrodkach socjoterapii, o których mowa w ustawie z dnia 7 września 1991 r. o systemie oświaty; </w:t>
      </w:r>
    </w:p>
    <w:p w14:paraId="551818FF" w14:textId="77777777" w:rsidR="009301B1" w:rsidRDefault="009301B1" w:rsidP="009301B1">
      <w:pPr>
        <w:numPr>
          <w:ilvl w:val="0"/>
          <w:numId w:val="9"/>
        </w:numPr>
        <w:suppressAutoHyphens w:val="0"/>
        <w:spacing w:after="0" w:line="240" w:lineRule="auto"/>
        <w:ind w:left="284" w:hanging="426"/>
        <w:rPr>
          <w:rFonts w:ascii="Times New Roman" w:hAnsi="Times New Roman" w:cs="Times New Roman"/>
          <w:sz w:val="16"/>
          <w:szCs w:val="16"/>
        </w:rPr>
      </w:pPr>
      <w:r>
        <w:rPr>
          <w:rFonts w:ascii="Times New Roman" w:hAnsi="Times New Roman" w:cs="Times New Roman"/>
          <w:sz w:val="16"/>
          <w:szCs w:val="16"/>
        </w:rPr>
        <w:tab/>
        <w:t xml:space="preserve">osoby z niepełnosprawnością; </w:t>
      </w:r>
    </w:p>
    <w:p w14:paraId="1883C4BB" w14:textId="77777777" w:rsidR="009301B1" w:rsidRDefault="009301B1" w:rsidP="009301B1">
      <w:pPr>
        <w:numPr>
          <w:ilvl w:val="0"/>
          <w:numId w:val="9"/>
        </w:numPr>
        <w:suppressAutoHyphens w:val="0"/>
        <w:spacing w:after="0" w:line="240" w:lineRule="auto"/>
        <w:ind w:left="284" w:hanging="426"/>
        <w:rPr>
          <w:rFonts w:ascii="Times New Roman" w:hAnsi="Times New Roman" w:cs="Times New Roman"/>
          <w:sz w:val="16"/>
          <w:szCs w:val="16"/>
        </w:rPr>
      </w:pPr>
      <w:r>
        <w:rPr>
          <w:rFonts w:ascii="Times New Roman" w:hAnsi="Times New Roman" w:cs="Times New Roman"/>
          <w:sz w:val="16"/>
          <w:szCs w:val="16"/>
        </w:rPr>
        <w:tab/>
        <w:t>rodziny z dzieckiem z niepełnosprawnością, o ile co najmniej jeden z rodziców lub opiekunów nie pracuje ze względu na konieczność sprawowania opieki nad dzieckiem z niepełnosprawnością;</w:t>
      </w:r>
    </w:p>
    <w:p w14:paraId="121F0876" w14:textId="77777777" w:rsidR="009301B1" w:rsidRDefault="009301B1" w:rsidP="009301B1">
      <w:pPr>
        <w:numPr>
          <w:ilvl w:val="0"/>
          <w:numId w:val="9"/>
        </w:numPr>
        <w:suppressAutoHyphens w:val="0"/>
        <w:spacing w:after="0" w:line="240" w:lineRule="auto"/>
        <w:ind w:left="284" w:hanging="426"/>
        <w:rPr>
          <w:rFonts w:ascii="Times New Roman" w:hAnsi="Times New Roman" w:cs="Times New Roman"/>
          <w:sz w:val="16"/>
          <w:szCs w:val="16"/>
        </w:rPr>
      </w:pPr>
      <w:r>
        <w:rPr>
          <w:rFonts w:ascii="Times New Roman" w:hAnsi="Times New Roman" w:cs="Times New Roman"/>
          <w:sz w:val="16"/>
          <w:szCs w:val="16"/>
        </w:rPr>
        <w:tab/>
        <w:t>osoby zakwalifikowane do III profilu pomocy, zgodnie z ustawą z dnia 20 kwietnia 2004r. o promocji zatrudnienia i instytucjach rynku pracy (Dz. U. z 2018r. poz. 1265.)</w:t>
      </w:r>
    </w:p>
    <w:p w14:paraId="4B945821" w14:textId="77777777" w:rsidR="009301B1" w:rsidRDefault="009301B1" w:rsidP="009301B1">
      <w:pPr>
        <w:numPr>
          <w:ilvl w:val="0"/>
          <w:numId w:val="9"/>
        </w:numPr>
        <w:suppressAutoHyphens w:val="0"/>
        <w:spacing w:after="0" w:line="240" w:lineRule="auto"/>
        <w:ind w:left="284" w:hanging="426"/>
        <w:rPr>
          <w:rFonts w:ascii="Times New Roman" w:hAnsi="Times New Roman" w:cs="Times New Roman"/>
          <w:sz w:val="16"/>
          <w:szCs w:val="16"/>
        </w:rPr>
      </w:pPr>
      <w:r>
        <w:rPr>
          <w:rFonts w:ascii="Times New Roman" w:hAnsi="Times New Roman" w:cs="Times New Roman"/>
          <w:sz w:val="16"/>
          <w:szCs w:val="16"/>
        </w:rPr>
        <w:tab/>
        <w:t>osoby niesamodzielne ze względu na podeszły wiek, niepełnosprawność lub stan zdrowia - zaświadczenie od lekarza; odpowiednie orzeczenie lub innym dokument poświadczający stan zdrowia;</w:t>
      </w:r>
    </w:p>
    <w:p w14:paraId="1505CBD9" w14:textId="77777777" w:rsidR="009301B1" w:rsidRDefault="009301B1" w:rsidP="009301B1">
      <w:pPr>
        <w:numPr>
          <w:ilvl w:val="0"/>
          <w:numId w:val="9"/>
        </w:numPr>
        <w:suppressAutoHyphens w:val="0"/>
        <w:spacing w:after="0" w:line="240" w:lineRule="auto"/>
        <w:ind w:left="284" w:hanging="426"/>
        <w:rPr>
          <w:rFonts w:ascii="Times New Roman" w:hAnsi="Times New Roman" w:cs="Times New Roman"/>
          <w:sz w:val="16"/>
          <w:szCs w:val="16"/>
        </w:rPr>
      </w:pPr>
      <w:r>
        <w:rPr>
          <w:rFonts w:ascii="Times New Roman" w:hAnsi="Times New Roman" w:cs="Times New Roman"/>
          <w:sz w:val="16"/>
          <w:szCs w:val="16"/>
        </w:rPr>
        <w:tab/>
        <w:t>osoby bezdomne lub dotknięte wykluczeniem z dostępu do mieszkań;</w:t>
      </w:r>
    </w:p>
    <w:p w14:paraId="1A69FFDA" w14:textId="77777777" w:rsidR="009301B1" w:rsidRPr="009301B1" w:rsidRDefault="009301B1" w:rsidP="009301B1">
      <w:pPr>
        <w:numPr>
          <w:ilvl w:val="0"/>
          <w:numId w:val="9"/>
        </w:numPr>
        <w:suppressAutoHyphens w:val="0"/>
        <w:spacing w:after="0" w:line="240" w:lineRule="auto"/>
        <w:ind w:left="284" w:hanging="426"/>
        <w:rPr>
          <w:rFonts w:ascii="Times New Roman" w:hAnsi="Times New Roman" w:cs="Times New Roman"/>
          <w:sz w:val="16"/>
          <w:szCs w:val="16"/>
        </w:rPr>
      </w:pPr>
      <w:r>
        <w:rPr>
          <w:rFonts w:ascii="Times New Roman" w:hAnsi="Times New Roman" w:cs="Times New Roman"/>
          <w:sz w:val="16"/>
          <w:szCs w:val="16"/>
        </w:rPr>
        <w:tab/>
        <w:t xml:space="preserve"> osoby korzystające z Programu Operacyjnego Pomoc Żywnościowa 2014-2020.</w:t>
      </w:r>
    </w:p>
  </w:footnote>
  <w:footnote w:id="5">
    <w:p w14:paraId="6F8914A0" w14:textId="77777777" w:rsidR="009301B1" w:rsidRDefault="009301B1" w:rsidP="00992F71">
      <w:pPr>
        <w:pStyle w:val="Przypisdolny"/>
      </w:pPr>
      <w:r>
        <w:rPr>
          <w:rStyle w:val="Odwoanieprzypisudolnego"/>
          <w:rFonts w:ascii="Times New Roman" w:hAnsi="Times New Roman" w:cs="Times New Roman"/>
        </w:rPr>
        <w:footnoteRef/>
      </w:r>
      <w:r>
        <w:rPr>
          <w:rStyle w:val="Odwoanieprzypisudolnego"/>
          <w:rFonts w:ascii="Times New Roman" w:hAnsi="Times New Roman" w:cs="Times New Roman"/>
        </w:rPr>
        <w:tab/>
        <w:t xml:space="preserve"> </w:t>
      </w:r>
      <w:r>
        <w:rPr>
          <w:rFonts w:ascii="Times New Roman" w:hAnsi="Times New Roman" w:cs="Times New Roman"/>
          <w:sz w:val="16"/>
          <w:szCs w:val="16"/>
          <w:vertAlign w:val="superscript"/>
        </w:rPr>
        <w:t xml:space="preserve"> </w:t>
      </w:r>
      <w:r>
        <w:rPr>
          <w:rFonts w:ascii="Times New Roman" w:hAnsi="Times New Roman" w:cs="Times New Roman"/>
          <w:sz w:val="16"/>
          <w:szCs w:val="16"/>
        </w:rPr>
        <w:t>Osoby zagrożone ubóstwem lub wykluczeniem społecznym z więcej niż 1 powodu opisanego w przypisie 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94392" w14:textId="77777777" w:rsidR="00FD5BD6" w:rsidRDefault="009A3EC6">
    <w:pPr>
      <w:pStyle w:val="Gwka"/>
    </w:pPr>
    <w:r>
      <w:rPr>
        <w:noProof/>
        <w:lang w:eastAsia="pl-PL"/>
      </w:rPr>
      <w:drawing>
        <wp:inline distT="0" distB="0" distL="0" distR="0" wp14:anchorId="29C60D82" wp14:editId="2E010BBF">
          <wp:extent cx="5581650" cy="501015"/>
          <wp:effectExtent l="0" t="0" r="0" b="0"/>
          <wp:docPr id="3" name="Obraz 3" descr="EF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EFS"/>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581650" cy="50101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2"/>
    <w:multiLevelType w:val="multilevel"/>
    <w:tmpl w:val="00000002"/>
    <w:name w:val="WW8Num2"/>
    <w:lvl w:ilvl="0">
      <w:start w:val="1"/>
      <w:numFmt w:val="decimal"/>
      <w:lvlText w:val="%1."/>
      <w:lvlJc w:val="left"/>
      <w:pPr>
        <w:tabs>
          <w:tab w:val="num" w:pos="720"/>
        </w:tabs>
        <w:ind w:left="720" w:hanging="360"/>
      </w:pPr>
      <w:rPr>
        <w:rFonts w:ascii="Symbol" w:hAnsi="Symbol" w:cs="OpenSymbol"/>
      </w:rPr>
    </w:lvl>
    <w:lvl w:ilvl="1">
      <w:start w:val="2"/>
      <w:numFmt w:val="decimal"/>
      <w:lvlText w:val="%2)"/>
      <w:lvlJc w:val="left"/>
      <w:pPr>
        <w:tabs>
          <w:tab w:val="num" w:pos="1080"/>
        </w:tabs>
        <w:ind w:left="1080" w:hanging="360"/>
      </w:pPr>
      <w:rPr>
        <w:rFonts w:ascii="OpenSymbol" w:hAnsi="OpenSymbol" w:cs="OpenSymbol"/>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8Num3"/>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1E56627"/>
    <w:multiLevelType w:val="multilevel"/>
    <w:tmpl w:val="86889FA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09F65BB3"/>
    <w:multiLevelType w:val="multilevel"/>
    <w:tmpl w:val="384E855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0DA3495D"/>
    <w:multiLevelType w:val="multilevel"/>
    <w:tmpl w:val="7BD40DF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2E22AEF"/>
    <w:multiLevelType w:val="multilevel"/>
    <w:tmpl w:val="A1F6C9C6"/>
    <w:lvl w:ilvl="0">
      <w:start w:val="1"/>
      <w:numFmt w:val="decimal"/>
      <w:lvlText w:val="%1."/>
      <w:lvlJc w:val="left"/>
      <w:pPr>
        <w:tabs>
          <w:tab w:val="num" w:pos="1070"/>
        </w:tabs>
        <w:ind w:left="107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F041A0F"/>
    <w:multiLevelType w:val="hybridMultilevel"/>
    <w:tmpl w:val="C23889E4"/>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1F071133"/>
    <w:multiLevelType w:val="multilevel"/>
    <w:tmpl w:val="0AC0A65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210B50AF"/>
    <w:multiLevelType w:val="multilevel"/>
    <w:tmpl w:val="2F24E592"/>
    <w:lvl w:ilvl="0">
      <w:start w:val="1"/>
      <w:numFmt w:val="lowerLetter"/>
      <w:lvlText w:val="%1."/>
      <w:lvlJc w:val="left"/>
      <w:pPr>
        <w:ind w:left="720" w:hanging="360"/>
      </w:pPr>
      <w:rPr>
        <w:rFonts w:ascii="Times New Roman" w:eastAsia="Calibri" w:hAnsi="Times New Roman" w:cs="Times New Roman"/>
        <w:sz w:val="16"/>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28E492E"/>
    <w:multiLevelType w:val="multilevel"/>
    <w:tmpl w:val="4B7EA9F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4C3544E3"/>
    <w:multiLevelType w:val="hybridMultilevel"/>
    <w:tmpl w:val="FEDE493C"/>
    <w:lvl w:ilvl="0" w:tplc="886E5ACC">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518E7B28"/>
    <w:multiLevelType w:val="multilevel"/>
    <w:tmpl w:val="EA94EEFE"/>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3" w15:restartNumberingAfterBreak="0">
    <w:nsid w:val="62702688"/>
    <w:multiLevelType w:val="multilevel"/>
    <w:tmpl w:val="C0A2A176"/>
    <w:lvl w:ilvl="0">
      <w:start w:val="1"/>
      <w:numFmt w:val="bullet"/>
      <w:lvlText w:val=""/>
      <w:lvlJc w:val="left"/>
      <w:pPr>
        <w:ind w:left="1080" w:hanging="360"/>
      </w:pPr>
      <w:rPr>
        <w:rFonts w:ascii="Wingdings" w:hAnsi="Wingdings" w:cs="Wingding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65053F11"/>
    <w:multiLevelType w:val="multilevel"/>
    <w:tmpl w:val="7BD40DF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5D154FB"/>
    <w:multiLevelType w:val="hybridMultilevel"/>
    <w:tmpl w:val="AD668C7A"/>
    <w:lvl w:ilvl="0" w:tplc="886E5AC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6CB51D03"/>
    <w:multiLevelType w:val="multilevel"/>
    <w:tmpl w:val="69D80B1E"/>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6DBB7BA1"/>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780F2EA4"/>
    <w:multiLevelType w:val="multilevel"/>
    <w:tmpl w:val="1ADAA7F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793E12AF"/>
    <w:multiLevelType w:val="hybridMultilevel"/>
    <w:tmpl w:val="E77280B6"/>
    <w:lvl w:ilvl="0" w:tplc="AD562A68">
      <w:start w:val="1"/>
      <w:numFmt w:val="bullet"/>
      <w:lvlText w:val="□"/>
      <w:lvlJc w:val="left"/>
      <w:pPr>
        <w:ind w:left="786" w:hanging="360"/>
      </w:pPr>
      <w:rPr>
        <w:rFonts w:ascii="Times New Roman" w:hAnsi="Times New Roman" w:cs="Times New Roman"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20" w15:restartNumberingAfterBreak="0">
    <w:nsid w:val="79D47E75"/>
    <w:multiLevelType w:val="hybridMultilevel"/>
    <w:tmpl w:val="45BC9ACA"/>
    <w:lvl w:ilvl="0" w:tplc="AD562A68">
      <w:start w:val="1"/>
      <w:numFmt w:val="bullet"/>
      <w:lvlText w:val="□"/>
      <w:lvlJc w:val="left"/>
      <w:pPr>
        <w:ind w:left="1004" w:hanging="360"/>
      </w:pPr>
      <w:rPr>
        <w:rFonts w:ascii="Times New Roman" w:hAnsi="Times New Roman" w:cs="Times New Roman"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num w:numId="1" w16cid:durableId="697269197">
    <w:abstractNumId w:val="5"/>
  </w:num>
  <w:num w:numId="2" w16cid:durableId="571088800">
    <w:abstractNumId w:val="13"/>
  </w:num>
  <w:num w:numId="3" w16cid:durableId="737900100">
    <w:abstractNumId w:val="16"/>
  </w:num>
  <w:num w:numId="4" w16cid:durableId="1252859745">
    <w:abstractNumId w:val="3"/>
  </w:num>
  <w:num w:numId="5" w16cid:durableId="1865745104">
    <w:abstractNumId w:val="18"/>
  </w:num>
  <w:num w:numId="6" w16cid:durableId="1706176085">
    <w:abstractNumId w:val="8"/>
  </w:num>
  <w:num w:numId="7" w16cid:durableId="1819227028">
    <w:abstractNumId w:val="10"/>
  </w:num>
  <w:num w:numId="8" w16cid:durableId="1732651885">
    <w:abstractNumId w:val="4"/>
  </w:num>
  <w:num w:numId="9" w16cid:durableId="208415254">
    <w:abstractNumId w:val="9"/>
  </w:num>
  <w:num w:numId="10" w16cid:durableId="1775394170">
    <w:abstractNumId w:val="12"/>
  </w:num>
  <w:num w:numId="11" w16cid:durableId="275916359">
    <w:abstractNumId w:val="20"/>
  </w:num>
  <w:num w:numId="12" w16cid:durableId="1401555354">
    <w:abstractNumId w:val="19"/>
  </w:num>
  <w:num w:numId="13" w16cid:durableId="831868944">
    <w:abstractNumId w:val="6"/>
  </w:num>
  <w:num w:numId="14" w16cid:durableId="437717304">
    <w:abstractNumId w:val="17"/>
  </w:num>
  <w:num w:numId="15" w16cid:durableId="1010526879">
    <w:abstractNumId w:val="7"/>
  </w:num>
  <w:num w:numId="16" w16cid:durableId="919481684">
    <w:abstractNumId w:val="0"/>
  </w:num>
  <w:num w:numId="17" w16cid:durableId="1190337441">
    <w:abstractNumId w:val="1"/>
  </w:num>
  <w:num w:numId="18" w16cid:durableId="1229149985">
    <w:abstractNumId w:val="2"/>
  </w:num>
  <w:num w:numId="19" w16cid:durableId="90860870">
    <w:abstractNumId w:val="14"/>
  </w:num>
  <w:num w:numId="20" w16cid:durableId="53286198">
    <w:abstractNumId w:val="15"/>
  </w:num>
  <w:num w:numId="21" w16cid:durableId="114708585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5BD6"/>
    <w:rsid w:val="00041AEB"/>
    <w:rsid w:val="0008444C"/>
    <w:rsid w:val="000B5B16"/>
    <w:rsid w:val="00116595"/>
    <w:rsid w:val="00131815"/>
    <w:rsid w:val="001B35C3"/>
    <w:rsid w:val="002034C9"/>
    <w:rsid w:val="002715D6"/>
    <w:rsid w:val="002F27DF"/>
    <w:rsid w:val="003D3B62"/>
    <w:rsid w:val="004168D7"/>
    <w:rsid w:val="00440B08"/>
    <w:rsid w:val="00515742"/>
    <w:rsid w:val="00553634"/>
    <w:rsid w:val="00557B6C"/>
    <w:rsid w:val="00565EB5"/>
    <w:rsid w:val="005B735F"/>
    <w:rsid w:val="006453ED"/>
    <w:rsid w:val="00683314"/>
    <w:rsid w:val="006D6D33"/>
    <w:rsid w:val="00725E3E"/>
    <w:rsid w:val="00736DAB"/>
    <w:rsid w:val="00753BB3"/>
    <w:rsid w:val="007F7A65"/>
    <w:rsid w:val="008050A7"/>
    <w:rsid w:val="00830280"/>
    <w:rsid w:val="0083342A"/>
    <w:rsid w:val="00873097"/>
    <w:rsid w:val="00892F8E"/>
    <w:rsid w:val="008C02AD"/>
    <w:rsid w:val="009301B1"/>
    <w:rsid w:val="00954166"/>
    <w:rsid w:val="00972240"/>
    <w:rsid w:val="009822F6"/>
    <w:rsid w:val="00992F71"/>
    <w:rsid w:val="009A3EC6"/>
    <w:rsid w:val="009A5D9F"/>
    <w:rsid w:val="009B6C1E"/>
    <w:rsid w:val="009D12E2"/>
    <w:rsid w:val="00AA363C"/>
    <w:rsid w:val="00AD4568"/>
    <w:rsid w:val="00B76F89"/>
    <w:rsid w:val="00BA7FE1"/>
    <w:rsid w:val="00C15704"/>
    <w:rsid w:val="00C62EFB"/>
    <w:rsid w:val="00C94F40"/>
    <w:rsid w:val="00CF0878"/>
    <w:rsid w:val="00DD4FD1"/>
    <w:rsid w:val="00DE3C07"/>
    <w:rsid w:val="00E53336"/>
    <w:rsid w:val="00E84A9D"/>
    <w:rsid w:val="00E87EF3"/>
    <w:rsid w:val="00EB5341"/>
    <w:rsid w:val="00ED52E4"/>
    <w:rsid w:val="00F32E49"/>
    <w:rsid w:val="00F93748"/>
    <w:rsid w:val="00F95F83"/>
    <w:rsid w:val="00FD2B3F"/>
    <w:rsid w:val="00FD5BD6"/>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5AC735"/>
  <w15:docId w15:val="{F23DF27D-9DA5-48D1-B7BC-86C43789E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75DCF"/>
    <w:pPr>
      <w:suppressAutoHyphens/>
      <w:spacing w:after="200"/>
    </w:pPr>
    <w:rPr>
      <w:rFonts w:ascii="Calibri" w:eastAsiaTheme="minorEastAsia" w:hAnsi="Calibri"/>
      <w:color w:val="00000A"/>
      <w:lang w:eastAsia="pl-PL"/>
    </w:rPr>
  </w:style>
  <w:style w:type="paragraph" w:styleId="Nagwek1">
    <w:name w:val="heading 1"/>
    <w:basedOn w:val="Nagwek"/>
    <w:pPr>
      <w:outlineLvl w:val="0"/>
    </w:pPr>
  </w:style>
  <w:style w:type="paragraph" w:styleId="Nagwek2">
    <w:name w:val="heading 2"/>
    <w:basedOn w:val="Nagwek"/>
    <w:pPr>
      <w:outlineLvl w:val="1"/>
    </w:pPr>
  </w:style>
  <w:style w:type="paragraph" w:styleId="Nagwek3">
    <w:name w:val="heading 3"/>
    <w:basedOn w:val="Nagwek"/>
    <w:pPr>
      <w:outlineLvl w:val="2"/>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B16075"/>
  </w:style>
  <w:style w:type="character" w:customStyle="1" w:styleId="StopkaZnak">
    <w:name w:val="Stopka Znak"/>
    <w:basedOn w:val="Domylnaczcionkaakapitu"/>
    <w:link w:val="Stopka"/>
    <w:uiPriority w:val="99"/>
    <w:qFormat/>
    <w:rsid w:val="00B16075"/>
  </w:style>
  <w:style w:type="character" w:customStyle="1" w:styleId="TekstdymkaZnak">
    <w:name w:val="Tekst dymka Znak"/>
    <w:basedOn w:val="Domylnaczcionkaakapitu"/>
    <w:link w:val="Tekstdymka"/>
    <w:uiPriority w:val="99"/>
    <w:semiHidden/>
    <w:qFormat/>
    <w:rsid w:val="00B16075"/>
    <w:rPr>
      <w:rFonts w:ascii="Tahoma" w:hAnsi="Tahoma" w:cs="Tahoma"/>
      <w:sz w:val="16"/>
      <w:szCs w:val="16"/>
    </w:rPr>
  </w:style>
  <w:style w:type="character" w:styleId="Tekstzastpczy">
    <w:name w:val="Placeholder Text"/>
    <w:basedOn w:val="Domylnaczcionkaakapitu"/>
    <w:uiPriority w:val="99"/>
    <w:semiHidden/>
    <w:qFormat/>
    <w:rsid w:val="00CC5C2F"/>
    <w:rPr>
      <w:color w:val="808080"/>
    </w:rPr>
  </w:style>
  <w:style w:type="character" w:customStyle="1" w:styleId="TekstprzypisudolnegoZnak">
    <w:name w:val="Tekst przypisu dolnego Znak"/>
    <w:basedOn w:val="Domylnaczcionkaakapitu"/>
    <w:link w:val="Tekstprzypisudolnego"/>
    <w:uiPriority w:val="99"/>
    <w:semiHidden/>
    <w:qFormat/>
    <w:rsid w:val="006C5CCE"/>
    <w:rPr>
      <w:rFonts w:eastAsiaTheme="minorEastAsia"/>
      <w:color w:val="00000A"/>
      <w:sz w:val="20"/>
      <w:szCs w:val="20"/>
      <w:lang w:eastAsia="pl-PL"/>
    </w:rPr>
  </w:style>
  <w:style w:type="character" w:styleId="Odwoanieprzypisudolnego">
    <w:name w:val="footnote reference"/>
    <w:semiHidden/>
    <w:unhideWhenUsed/>
    <w:qFormat/>
    <w:rsid w:val="006C5CCE"/>
    <w:rPr>
      <w:vertAlign w:val="superscript"/>
    </w:rPr>
  </w:style>
  <w:style w:type="character" w:customStyle="1" w:styleId="ListLabel1">
    <w:name w:val="ListLabel 1"/>
    <w:qFormat/>
    <w:rPr>
      <w:rFonts w:cs="Courier New"/>
    </w:rPr>
  </w:style>
  <w:style w:type="character" w:customStyle="1" w:styleId="ListLabel2">
    <w:name w:val="ListLabel 2"/>
    <w:qFormat/>
    <w:rPr>
      <w:rFonts w:ascii="Times New Roman" w:eastAsia="Calibri" w:hAnsi="Times New Roman" w:cs="Times New Roman"/>
      <w:sz w:val="16"/>
    </w:rPr>
  </w:style>
  <w:style w:type="character" w:customStyle="1" w:styleId="czeinternetowe">
    <w:name w:val="Łącze internetowe"/>
    <w:rPr>
      <w:color w:val="000080"/>
      <w:u w:val="single"/>
    </w:rPr>
  </w:style>
  <w:style w:type="character" w:customStyle="1" w:styleId="Zakotwiczenieprzypisudolnego">
    <w:name w:val="Zakotwiczenie przypisu dolnego"/>
    <w:rPr>
      <w:vertAlign w:val="superscript"/>
    </w:rPr>
  </w:style>
  <w:style w:type="character" w:customStyle="1" w:styleId="Znakiprzypiswdolnych">
    <w:name w:val="Znaki przypisów dolnych"/>
    <w:qFormat/>
  </w:style>
  <w:style w:type="character" w:customStyle="1" w:styleId="Zakotwiczenieprzypisukocowego">
    <w:name w:val="Zakotwiczenie przypisu końcowego"/>
    <w:rPr>
      <w:vertAlign w:val="superscript"/>
    </w:rPr>
  </w:style>
  <w:style w:type="character" w:customStyle="1" w:styleId="Znakiprzypiswkocowych">
    <w:name w:val="Znaki przypisów końcowych"/>
    <w:qFormat/>
  </w:style>
  <w:style w:type="paragraph" w:styleId="Nagwek">
    <w:name w:val="header"/>
    <w:basedOn w:val="Normalny"/>
    <w:next w:val="Tretekstu"/>
    <w:link w:val="NagwekZnak"/>
    <w:qFormat/>
    <w:pPr>
      <w:keepNext/>
      <w:spacing w:before="240" w:after="120"/>
    </w:pPr>
    <w:rPr>
      <w:rFonts w:ascii="Liberation Sans" w:eastAsia="Microsoft YaHei" w:hAnsi="Liberation Sans" w:cs="Arial"/>
      <w:sz w:val="28"/>
      <w:szCs w:val="28"/>
    </w:rPr>
  </w:style>
  <w:style w:type="paragraph" w:customStyle="1" w:styleId="Tretekstu">
    <w:name w:val="Treść tekstu"/>
    <w:basedOn w:val="Normalny"/>
    <w:pPr>
      <w:spacing w:after="140" w:line="288" w:lineRule="auto"/>
    </w:pPr>
  </w:style>
  <w:style w:type="paragraph" w:styleId="Lista">
    <w:name w:val="List"/>
    <w:basedOn w:val="Tretekstu"/>
    <w:rPr>
      <w:rFonts w:cs="Arial"/>
    </w:rPr>
  </w:style>
  <w:style w:type="paragraph" w:styleId="Podpis">
    <w:name w:val="Signature"/>
    <w:basedOn w:val="Normalny"/>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customStyle="1" w:styleId="Gwka">
    <w:name w:val="Główka"/>
    <w:basedOn w:val="Normalny"/>
    <w:uiPriority w:val="99"/>
    <w:unhideWhenUsed/>
    <w:rsid w:val="00B16075"/>
    <w:pPr>
      <w:tabs>
        <w:tab w:val="center" w:pos="4536"/>
        <w:tab w:val="right" w:pos="9072"/>
      </w:tabs>
      <w:suppressAutoHyphens w:val="0"/>
      <w:spacing w:after="0" w:line="240" w:lineRule="auto"/>
    </w:pPr>
    <w:rPr>
      <w:rFonts w:eastAsiaTheme="minorHAnsi"/>
      <w:lang w:eastAsia="en-US"/>
    </w:rPr>
  </w:style>
  <w:style w:type="paragraph" w:styleId="Stopka">
    <w:name w:val="footer"/>
    <w:basedOn w:val="Normalny"/>
    <w:link w:val="StopkaZnak"/>
    <w:uiPriority w:val="99"/>
    <w:unhideWhenUsed/>
    <w:rsid w:val="00B16075"/>
    <w:pPr>
      <w:tabs>
        <w:tab w:val="center" w:pos="4536"/>
        <w:tab w:val="right" w:pos="9072"/>
      </w:tabs>
      <w:suppressAutoHyphens w:val="0"/>
      <w:spacing w:after="0" w:line="240" w:lineRule="auto"/>
    </w:pPr>
    <w:rPr>
      <w:rFonts w:eastAsiaTheme="minorHAnsi"/>
      <w:lang w:eastAsia="en-US"/>
    </w:rPr>
  </w:style>
  <w:style w:type="paragraph" w:styleId="Tekstdymka">
    <w:name w:val="Balloon Text"/>
    <w:basedOn w:val="Normalny"/>
    <w:link w:val="TekstdymkaZnak"/>
    <w:uiPriority w:val="99"/>
    <w:semiHidden/>
    <w:unhideWhenUsed/>
    <w:qFormat/>
    <w:rsid w:val="00B16075"/>
    <w:pPr>
      <w:suppressAutoHyphens w:val="0"/>
      <w:spacing w:after="0" w:line="240" w:lineRule="auto"/>
    </w:pPr>
    <w:rPr>
      <w:rFonts w:ascii="Tahoma" w:eastAsiaTheme="minorHAnsi" w:hAnsi="Tahoma" w:cs="Tahoma"/>
      <w:sz w:val="16"/>
      <w:szCs w:val="16"/>
      <w:lang w:eastAsia="en-US"/>
    </w:rPr>
  </w:style>
  <w:style w:type="paragraph" w:styleId="Akapitzlist">
    <w:name w:val="List Paragraph"/>
    <w:basedOn w:val="Normalny"/>
    <w:uiPriority w:val="34"/>
    <w:qFormat/>
    <w:rsid w:val="00652179"/>
    <w:pPr>
      <w:suppressAutoHyphens w:val="0"/>
      <w:ind w:left="720"/>
      <w:contextualSpacing/>
    </w:pPr>
    <w:rPr>
      <w:rFonts w:eastAsiaTheme="minorHAnsi"/>
      <w:lang w:eastAsia="en-US"/>
    </w:rPr>
  </w:style>
  <w:style w:type="paragraph" w:styleId="Tekstprzypisudolnego">
    <w:name w:val="footnote text"/>
    <w:basedOn w:val="Normalny"/>
    <w:link w:val="TekstprzypisudolnegoZnak"/>
    <w:uiPriority w:val="99"/>
    <w:semiHidden/>
    <w:unhideWhenUsed/>
    <w:qFormat/>
    <w:rsid w:val="006C5CCE"/>
    <w:pPr>
      <w:spacing w:after="0" w:line="240" w:lineRule="auto"/>
    </w:pPr>
    <w:rPr>
      <w:sz w:val="20"/>
      <w:szCs w:val="20"/>
    </w:rPr>
  </w:style>
  <w:style w:type="paragraph" w:customStyle="1" w:styleId="Przypisdolny">
    <w:name w:val="Przypis dolny"/>
    <w:basedOn w:val="Normalny"/>
  </w:style>
  <w:style w:type="paragraph" w:customStyle="1" w:styleId="Cytaty">
    <w:name w:val="Cytaty"/>
    <w:basedOn w:val="Normalny"/>
    <w:qFormat/>
  </w:style>
  <w:style w:type="paragraph" w:styleId="Tytu">
    <w:name w:val="Title"/>
    <w:basedOn w:val="Nagwek"/>
  </w:style>
  <w:style w:type="paragraph" w:styleId="Podtytu">
    <w:name w:val="Subtitle"/>
    <w:basedOn w:val="Nagwek"/>
  </w:style>
  <w:style w:type="paragraph" w:customStyle="1" w:styleId="Default">
    <w:name w:val="Default"/>
    <w:rsid w:val="00440B08"/>
    <w:pPr>
      <w:autoSpaceDE w:val="0"/>
      <w:autoSpaceDN w:val="0"/>
      <w:adjustRightInd w:val="0"/>
      <w:spacing w:line="240" w:lineRule="auto"/>
    </w:pPr>
    <w:rPr>
      <w:rFonts w:ascii="Calibri" w:eastAsia="Times New Roman" w:hAnsi="Calibri" w:cs="Calibri"/>
      <w:color w:val="000000"/>
      <w:sz w:val="24"/>
      <w:szCs w:val="24"/>
      <w:lang w:eastAsia="pl-PL"/>
    </w:rPr>
  </w:style>
  <w:style w:type="paragraph" w:styleId="NormalnyWeb">
    <w:name w:val="Normal (Web)"/>
    <w:basedOn w:val="Normalny"/>
    <w:uiPriority w:val="99"/>
    <w:unhideWhenUsed/>
    <w:rsid w:val="0008444C"/>
    <w:pPr>
      <w:suppressAutoHyphens w:val="0"/>
      <w:spacing w:before="100" w:beforeAutospacing="1" w:after="119" w:line="240" w:lineRule="auto"/>
      <w:ind w:left="1072" w:hanging="425"/>
    </w:pPr>
    <w:rPr>
      <w:rFonts w:ascii="Times New Roman" w:eastAsia="Times New Roman" w:hAnsi="Times New Roman" w:cs="Times New Roman"/>
      <w:color w:val="auto"/>
      <w:sz w:val="24"/>
      <w:szCs w:val="24"/>
    </w:rPr>
  </w:style>
  <w:style w:type="table" w:styleId="Tabela-Siatka">
    <w:name w:val="Table Grid"/>
    <w:basedOn w:val="Standardowy"/>
    <w:uiPriority w:val="59"/>
    <w:rsid w:val="00C62EF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mylnaczcionkaakapitu1">
    <w:name w:val="Domyślna czcionka akapitu1"/>
    <w:rsid w:val="00116595"/>
  </w:style>
  <w:style w:type="paragraph" w:customStyle="1" w:styleId="Normalny1">
    <w:name w:val="Normalny1"/>
    <w:rsid w:val="00AA363C"/>
    <w:pPr>
      <w:suppressAutoHyphens/>
      <w:spacing w:after="200"/>
    </w:pPr>
    <w:rPr>
      <w:rFonts w:ascii="Liberation Serif" w:eastAsia="SimSun" w:hAnsi="Liberation Serif" w:cs="Arial"/>
      <w:kern w:val="1"/>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1594060">
      <w:bodyDiv w:val="1"/>
      <w:marLeft w:val="0"/>
      <w:marRight w:val="0"/>
      <w:marTop w:val="0"/>
      <w:marBottom w:val="0"/>
      <w:divBdr>
        <w:top w:val="none" w:sz="0" w:space="0" w:color="auto"/>
        <w:left w:val="none" w:sz="0" w:space="0" w:color="auto"/>
        <w:bottom w:val="none" w:sz="0" w:space="0" w:color="auto"/>
        <w:right w:val="none" w:sz="0" w:space="0" w:color="auto"/>
      </w:divBdr>
    </w:div>
    <w:div w:id="1446775029">
      <w:bodyDiv w:val="1"/>
      <w:marLeft w:val="0"/>
      <w:marRight w:val="0"/>
      <w:marTop w:val="0"/>
      <w:marBottom w:val="0"/>
      <w:divBdr>
        <w:top w:val="none" w:sz="0" w:space="0" w:color="auto"/>
        <w:left w:val="none" w:sz="0" w:space="0" w:color="auto"/>
        <w:bottom w:val="none" w:sz="0" w:space="0" w:color="auto"/>
        <w:right w:val="none" w:sz="0" w:space="0" w:color="auto"/>
      </w:divBdr>
      <w:divsChild>
        <w:div w:id="1557279743">
          <w:marLeft w:val="0"/>
          <w:marRight w:val="0"/>
          <w:marTop w:val="0"/>
          <w:marBottom w:val="0"/>
          <w:divBdr>
            <w:top w:val="none" w:sz="0" w:space="0" w:color="auto"/>
            <w:left w:val="none" w:sz="0" w:space="0" w:color="auto"/>
            <w:bottom w:val="none" w:sz="0" w:space="0" w:color="auto"/>
            <w:right w:val="none" w:sz="0" w:space="0" w:color="auto"/>
          </w:divBdr>
          <w:divsChild>
            <w:div w:id="1453817443">
              <w:marLeft w:val="0"/>
              <w:marRight w:val="0"/>
              <w:marTop w:val="0"/>
              <w:marBottom w:val="0"/>
              <w:divBdr>
                <w:top w:val="none" w:sz="0" w:space="0" w:color="auto"/>
                <w:left w:val="none" w:sz="0" w:space="0" w:color="auto"/>
                <w:bottom w:val="none" w:sz="0" w:space="0" w:color="auto"/>
                <w:right w:val="none" w:sz="0" w:space="0" w:color="auto"/>
              </w:divBdr>
              <w:divsChild>
                <w:div w:id="962424508">
                  <w:marLeft w:val="0"/>
                  <w:marRight w:val="0"/>
                  <w:marTop w:val="0"/>
                  <w:marBottom w:val="0"/>
                  <w:divBdr>
                    <w:top w:val="none" w:sz="0" w:space="0" w:color="auto"/>
                    <w:left w:val="none" w:sz="0" w:space="0" w:color="auto"/>
                    <w:bottom w:val="none" w:sz="0" w:space="0" w:color="auto"/>
                    <w:right w:val="none" w:sz="0" w:space="0" w:color="auto"/>
                  </w:divBdr>
                  <w:divsChild>
                    <w:div w:id="885988382">
                      <w:marLeft w:val="0"/>
                      <w:marRight w:val="0"/>
                      <w:marTop w:val="0"/>
                      <w:marBottom w:val="0"/>
                      <w:divBdr>
                        <w:top w:val="none" w:sz="0" w:space="0" w:color="auto"/>
                        <w:left w:val="none" w:sz="0" w:space="0" w:color="auto"/>
                        <w:bottom w:val="none" w:sz="0" w:space="0" w:color="auto"/>
                        <w:right w:val="none" w:sz="0" w:space="0" w:color="auto"/>
                      </w:divBdr>
                      <w:divsChild>
                        <w:div w:id="574241347">
                          <w:marLeft w:val="0"/>
                          <w:marRight w:val="0"/>
                          <w:marTop w:val="0"/>
                          <w:marBottom w:val="0"/>
                          <w:divBdr>
                            <w:top w:val="none" w:sz="0" w:space="0" w:color="auto"/>
                            <w:left w:val="none" w:sz="0" w:space="0" w:color="auto"/>
                            <w:bottom w:val="none" w:sz="0" w:space="0" w:color="auto"/>
                            <w:right w:val="none" w:sz="0" w:space="0" w:color="auto"/>
                          </w:divBdr>
                        </w:div>
                        <w:div w:id="1732582039">
                          <w:marLeft w:val="0"/>
                          <w:marRight w:val="0"/>
                          <w:marTop w:val="0"/>
                          <w:marBottom w:val="0"/>
                          <w:divBdr>
                            <w:top w:val="none" w:sz="0" w:space="0" w:color="auto"/>
                            <w:left w:val="none" w:sz="0" w:space="0" w:color="auto"/>
                            <w:bottom w:val="none" w:sz="0" w:space="0" w:color="auto"/>
                            <w:right w:val="none" w:sz="0" w:space="0" w:color="auto"/>
                          </w:divBdr>
                          <w:divsChild>
                            <w:div w:id="1892033211">
                              <w:marLeft w:val="0"/>
                              <w:marRight w:val="0"/>
                              <w:marTop w:val="0"/>
                              <w:marBottom w:val="0"/>
                              <w:divBdr>
                                <w:top w:val="none" w:sz="0" w:space="0" w:color="auto"/>
                                <w:left w:val="none" w:sz="0" w:space="0" w:color="auto"/>
                                <w:bottom w:val="none" w:sz="0" w:space="0" w:color="auto"/>
                                <w:right w:val="none" w:sz="0" w:space="0" w:color="auto"/>
                              </w:divBdr>
                              <w:divsChild>
                                <w:div w:id="1072654810">
                                  <w:marLeft w:val="0"/>
                                  <w:marRight w:val="0"/>
                                  <w:marTop w:val="0"/>
                                  <w:marBottom w:val="0"/>
                                  <w:divBdr>
                                    <w:top w:val="none" w:sz="0" w:space="0" w:color="auto"/>
                                    <w:left w:val="none" w:sz="0" w:space="0" w:color="auto"/>
                                    <w:bottom w:val="none" w:sz="0" w:space="0" w:color="auto"/>
                                    <w:right w:val="none" w:sz="0" w:space="0" w:color="auto"/>
                                  </w:divBdr>
                                  <w:divsChild>
                                    <w:div w:id="465126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8DCA6E-A937-4515-81BB-E4E3025F0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1349</Words>
  <Characters>8097</Characters>
  <Application>Microsoft Office Word</Application>
  <DocSecurity>0</DocSecurity>
  <Lines>67</Lines>
  <Paragraphs>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Małgosia</dc:creator>
  <cp:lastModifiedBy>Edyta Grela</cp:lastModifiedBy>
  <cp:revision>2</cp:revision>
  <cp:lastPrinted>2021-03-17T12:57:00Z</cp:lastPrinted>
  <dcterms:created xsi:type="dcterms:W3CDTF">2023-05-29T12:28:00Z</dcterms:created>
  <dcterms:modified xsi:type="dcterms:W3CDTF">2023-05-29T12:28:00Z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